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F4363" w14:textId="27BF0B52" w:rsidR="00A66F77" w:rsidRDefault="00CF673C">
      <w:pPr>
        <w:spacing w:before="120" w:after="100"/>
      </w:pPr>
      <w:r>
        <w:rPr>
          <w:rFonts w:ascii="Calibri" w:eastAsia="Calibri" w:hAnsi="Calibri" w:cs="Calibri"/>
        </w:rPr>
        <w:t> </w:t>
      </w:r>
    </w:p>
    <w:p w14:paraId="0508F08E" w14:textId="4612E067" w:rsidR="00A66F77" w:rsidRDefault="00CF673C">
      <w:r>
        <w:rPr>
          <w:rFonts w:ascii="Calibri" w:eastAsia="Calibri" w:hAnsi="Calibri" w:cs="Calibri"/>
        </w:rPr>
        <w:t> </w:t>
      </w:r>
    </w:p>
    <w:p w14:paraId="430124EB" w14:textId="7EF799F0" w:rsidR="00A66F77" w:rsidRDefault="00CF673C">
      <w:r>
        <w:rPr>
          <w:rFonts w:ascii="Calibri" w:eastAsia="Calibri" w:hAnsi="Calibri" w:cs="Calibri"/>
        </w:rPr>
        <w:t> </w:t>
      </w:r>
    </w:p>
    <w:p w14:paraId="1DF22117" w14:textId="77777777" w:rsidR="00A66F77" w:rsidRDefault="00CF673C">
      <w:r>
        <w:rPr>
          <w:rFonts w:ascii="Calibri" w:eastAsia="Calibri" w:hAnsi="Calibri" w:cs="Calibri"/>
        </w:rPr>
        <w:t> </w:t>
      </w:r>
    </w:p>
    <w:p w14:paraId="6CEC4166" w14:textId="654D5412" w:rsidR="00A66F77" w:rsidRDefault="00CF673C">
      <w:r>
        <w:rPr>
          <w:rFonts w:ascii="Gotham Pro" w:eastAsia="Gotham Pro" w:hAnsi="Gotham Pro" w:cs="Gotham Pro"/>
        </w:rPr>
        <w:t> </w:t>
      </w:r>
    </w:p>
    <w:p w14:paraId="3E95E249" w14:textId="203731BB" w:rsidR="00A66F77" w:rsidRDefault="00CF673C">
      <w:r>
        <w:rPr>
          <w:rFonts w:ascii="Gotham Pro" w:eastAsia="Gotham Pro" w:hAnsi="Gotham Pro" w:cs="Gotham Pro"/>
        </w:rPr>
        <w:t> </w:t>
      </w:r>
    </w:p>
    <w:p w14:paraId="1716EAA8" w14:textId="007BA463" w:rsidR="00A66F77" w:rsidRDefault="00FE0A5E">
      <w:r>
        <w:rPr>
          <w:noProof/>
          <w:bdr w:val="none" w:sz="0" w:space="0" w:color="auto"/>
          <w:lang w:val="fi-FI" w:eastAsia="fi-FI"/>
        </w:rPr>
        <w:drawing>
          <wp:anchor distT="0" distB="0" distL="114300" distR="114300" simplePos="0" relativeHeight="251652608" behindDoc="0" locked="0" layoutInCell="1" allowOverlap="0" wp14:anchorId="37067B36" wp14:editId="39A76016">
            <wp:simplePos x="0" y="0"/>
            <wp:positionH relativeFrom="column">
              <wp:posOffset>1790700</wp:posOffset>
            </wp:positionH>
            <wp:positionV relativeFrom="line">
              <wp:posOffset>64770</wp:posOffset>
            </wp:positionV>
            <wp:extent cx="2819400" cy="2057400"/>
            <wp:effectExtent l="0" t="0" r="0" b="0"/>
            <wp:wrapSquare wrapText="bothSides"/>
            <wp:docPr id="22"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0" cy="2057400"/>
                    </a:xfrm>
                    <a:prstGeom prst="rect">
                      <a:avLst/>
                    </a:prstGeom>
                    <a:noFill/>
                  </pic:spPr>
                </pic:pic>
              </a:graphicData>
            </a:graphic>
            <wp14:sizeRelH relativeFrom="page">
              <wp14:pctWidth>0</wp14:pctWidth>
            </wp14:sizeRelH>
            <wp14:sizeRelV relativeFrom="page">
              <wp14:pctHeight>0</wp14:pctHeight>
            </wp14:sizeRelV>
          </wp:anchor>
        </w:drawing>
      </w:r>
      <w:r w:rsidR="00CF673C">
        <w:rPr>
          <w:rFonts w:ascii="Gotham Pro" w:eastAsia="Gotham Pro" w:hAnsi="Gotham Pro" w:cs="Gotham Pro"/>
        </w:rPr>
        <w:t> </w:t>
      </w:r>
    </w:p>
    <w:p w14:paraId="6534E43A" w14:textId="3CB5BA78" w:rsidR="00A66F77" w:rsidRDefault="00CF673C">
      <w:r>
        <w:rPr>
          <w:rFonts w:ascii="Gotham Pro" w:eastAsia="Gotham Pro" w:hAnsi="Gotham Pro" w:cs="Gotham Pro"/>
        </w:rPr>
        <w:t> </w:t>
      </w:r>
    </w:p>
    <w:p w14:paraId="392483ED" w14:textId="2F6A0E1A" w:rsidR="00A66F77" w:rsidRDefault="00A66F77"/>
    <w:p w14:paraId="48E5E26E" w14:textId="7FA668C5" w:rsidR="00A66F77" w:rsidRDefault="00CF673C">
      <w:r>
        <w:rPr>
          <w:rFonts w:ascii="Gotham Pro" w:eastAsia="Gotham Pro" w:hAnsi="Gotham Pro" w:cs="Gotham Pro"/>
        </w:rPr>
        <w:t> </w:t>
      </w:r>
    </w:p>
    <w:p w14:paraId="362C6CCE" w14:textId="77777777" w:rsidR="00A66F77" w:rsidRDefault="00CF673C">
      <w:r>
        <w:rPr>
          <w:rFonts w:ascii="Gotham Pro" w:eastAsia="Gotham Pro" w:hAnsi="Gotham Pro" w:cs="Gotham Pro"/>
        </w:rPr>
        <w:t> </w:t>
      </w:r>
    </w:p>
    <w:p w14:paraId="6156E251" w14:textId="77777777" w:rsidR="00A66F77" w:rsidRDefault="00CF673C">
      <w:r>
        <w:rPr>
          <w:rFonts w:ascii="Gotham Pro" w:eastAsia="Gotham Pro" w:hAnsi="Gotham Pro" w:cs="Gotham Pro"/>
        </w:rPr>
        <w:t> </w:t>
      </w:r>
    </w:p>
    <w:p w14:paraId="5D352234" w14:textId="77777777" w:rsidR="00A66F77" w:rsidRDefault="00CF673C">
      <w:pPr>
        <w:jc w:val="center"/>
      </w:pPr>
      <w:r>
        <w:rPr>
          <w:rFonts w:ascii="Gotham Pro" w:eastAsia="Gotham Pro" w:hAnsi="Gotham Pro" w:cs="Gotham Pro"/>
        </w:rPr>
        <w:t> </w:t>
      </w:r>
    </w:p>
    <w:p w14:paraId="5A6E0A7E" w14:textId="77777777" w:rsidR="00A66F77" w:rsidRDefault="00CF673C">
      <w:pPr>
        <w:jc w:val="center"/>
      </w:pPr>
      <w:r>
        <w:rPr>
          <w:rFonts w:ascii="Gotham Pro" w:eastAsia="Gotham Pro" w:hAnsi="Gotham Pro" w:cs="Gotham Pro"/>
        </w:rPr>
        <w:t> </w:t>
      </w:r>
    </w:p>
    <w:p w14:paraId="4A95694D" w14:textId="77777777" w:rsidR="00A66F77" w:rsidRDefault="00CF673C">
      <w:pPr>
        <w:jc w:val="center"/>
      </w:pPr>
      <w:r>
        <w:rPr>
          <w:rFonts w:ascii="Calibri" w:eastAsia="Calibri" w:hAnsi="Calibri" w:cs="Calibri"/>
          <w:b/>
          <w:bCs/>
          <w:sz w:val="32"/>
          <w:szCs w:val="32"/>
        </w:rPr>
        <w:t> </w:t>
      </w:r>
    </w:p>
    <w:p w14:paraId="60F58D88" w14:textId="77777777" w:rsidR="00A66F77" w:rsidRDefault="00CF673C">
      <w:pPr>
        <w:jc w:val="center"/>
      </w:pPr>
      <w:r>
        <w:rPr>
          <w:rFonts w:ascii="Calibri" w:eastAsia="Calibri" w:hAnsi="Calibri" w:cs="Calibri"/>
          <w:b/>
          <w:bCs/>
          <w:sz w:val="32"/>
          <w:szCs w:val="32"/>
        </w:rPr>
        <w:t> </w:t>
      </w:r>
    </w:p>
    <w:p w14:paraId="0322974D" w14:textId="13EE25BC" w:rsidR="00486E35" w:rsidRDefault="00CF673C" w:rsidP="00FE0A5E">
      <w:pPr>
        <w:jc w:val="center"/>
      </w:pPr>
      <w:r>
        <w:rPr>
          <w:rFonts w:ascii="Calibri" w:eastAsia="Calibri" w:hAnsi="Calibri" w:cs="Calibri"/>
        </w:rPr>
        <w:t> </w:t>
      </w:r>
    </w:p>
    <w:p w14:paraId="322A6527" w14:textId="77777777" w:rsidR="00FE0A5E" w:rsidRPr="00FE0A5E" w:rsidRDefault="00FE0A5E" w:rsidP="00FE0A5E">
      <w:pPr>
        <w:jc w:val="center"/>
      </w:pPr>
    </w:p>
    <w:p w14:paraId="6113246F" w14:textId="77777777" w:rsidR="00A66F77" w:rsidRDefault="00CF673C">
      <w:pPr>
        <w:jc w:val="center"/>
      </w:pPr>
      <w:r>
        <w:rPr>
          <w:rFonts w:ascii="Calibri" w:eastAsia="Calibri" w:hAnsi="Calibri" w:cs="Calibri"/>
          <w:b/>
          <w:bCs/>
          <w:sz w:val="64"/>
          <w:szCs w:val="64"/>
        </w:rPr>
        <w:t>Materiali di formazione</w:t>
      </w:r>
    </w:p>
    <w:p w14:paraId="3669B0C3" w14:textId="77777777" w:rsidR="00A66F77" w:rsidRDefault="00CF673C">
      <w:pPr>
        <w:jc w:val="center"/>
      </w:pPr>
      <w:r>
        <w:rPr>
          <w:rFonts w:ascii="Calibri" w:eastAsia="Calibri" w:hAnsi="Calibri" w:cs="Calibri"/>
          <w:sz w:val="64"/>
          <w:szCs w:val="64"/>
        </w:rPr>
        <w:t> </w:t>
      </w:r>
    </w:p>
    <w:p w14:paraId="0FAEEBAE" w14:textId="77777777" w:rsidR="00A66F77" w:rsidRDefault="00CF673C">
      <w:pPr>
        <w:jc w:val="center"/>
      </w:pPr>
      <w:r>
        <w:rPr>
          <w:rFonts w:ascii="Calibri" w:eastAsia="Calibri" w:hAnsi="Calibri" w:cs="Calibri"/>
          <w:sz w:val="64"/>
          <w:szCs w:val="64"/>
        </w:rPr>
        <w:t>UNITÀ 2: Comunicazione, Networking, Problem Solving quotidiano</w:t>
      </w:r>
    </w:p>
    <w:p w14:paraId="44942696" w14:textId="77777777" w:rsidR="00A66F77" w:rsidRDefault="00CF673C">
      <w:pPr>
        <w:jc w:val="center"/>
      </w:pPr>
      <w:r>
        <w:rPr>
          <w:rFonts w:ascii="Gotham Pro" w:eastAsia="Gotham Pro" w:hAnsi="Gotham Pro" w:cs="Gotham Pro"/>
          <w:b/>
          <w:bCs/>
          <w:sz w:val="64"/>
          <w:szCs w:val="64"/>
        </w:rPr>
        <w:t> </w:t>
      </w:r>
    </w:p>
    <w:p w14:paraId="02992110" w14:textId="77777777" w:rsidR="00A66F77" w:rsidRDefault="00CF673C">
      <w:pPr>
        <w:jc w:val="center"/>
      </w:pPr>
      <w:r>
        <w:rPr>
          <w:rFonts w:ascii="Calibri" w:eastAsia="Calibri" w:hAnsi="Calibri" w:cs="Calibri"/>
          <w:sz w:val="30"/>
          <w:szCs w:val="30"/>
          <w:shd w:val="clear" w:color="auto" w:fill="FFFF00"/>
        </w:rPr>
        <w:t>[Gg.mm.aaaa]</w:t>
      </w:r>
    </w:p>
    <w:p w14:paraId="47960AC0" w14:textId="77777777" w:rsidR="00A66F77" w:rsidRDefault="00CF673C">
      <w:pPr>
        <w:jc w:val="center"/>
      </w:pPr>
      <w:r>
        <w:rPr>
          <w:rFonts w:ascii="Calibri" w:eastAsia="Calibri" w:hAnsi="Calibri" w:cs="Calibri"/>
          <w:sz w:val="30"/>
          <w:szCs w:val="30"/>
          <w:shd w:val="clear" w:color="auto" w:fill="FFFF00"/>
        </w:rPr>
        <w:t>[LUOGO]</w:t>
      </w:r>
    </w:p>
    <w:p w14:paraId="62273A79" w14:textId="77777777" w:rsidR="00A66F77" w:rsidRDefault="00486E35">
      <w:r w:rsidRPr="00486E35">
        <w:rPr>
          <w:rFonts w:ascii="Calibri" w:eastAsia="Calibri" w:hAnsi="Calibri"/>
          <w:noProof/>
          <w:bdr w:val="none" w:sz="0" w:space="0" w:color="auto"/>
          <w:lang w:val="fi-FI" w:eastAsia="fi-FI"/>
        </w:rPr>
        <w:drawing>
          <wp:anchor distT="0" distB="0" distL="114300" distR="114300" simplePos="0" relativeHeight="251657728" behindDoc="0" locked="0" layoutInCell="1" allowOverlap="1" wp14:anchorId="4E5FE5F2" wp14:editId="651DF738">
            <wp:simplePos x="0" y="0"/>
            <wp:positionH relativeFrom="column">
              <wp:posOffset>1524000</wp:posOffset>
            </wp:positionH>
            <wp:positionV relativeFrom="paragraph">
              <wp:posOffset>84455</wp:posOffset>
            </wp:positionV>
            <wp:extent cx="3366770" cy="8064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6770" cy="806450"/>
                    </a:xfrm>
                    <a:prstGeom prst="rect">
                      <a:avLst/>
                    </a:prstGeom>
                  </pic:spPr>
                </pic:pic>
              </a:graphicData>
            </a:graphic>
          </wp:anchor>
        </w:drawing>
      </w:r>
      <w:r w:rsidR="00CF673C">
        <w:rPr>
          <w:rFonts w:ascii="Calibri" w:eastAsia="Calibri" w:hAnsi="Calibri" w:cs="Calibri"/>
          <w:sz w:val="30"/>
          <w:szCs w:val="30"/>
        </w:rPr>
        <w:t> </w:t>
      </w:r>
    </w:p>
    <w:p w14:paraId="15FB12D2" w14:textId="77777777" w:rsidR="00A66F77" w:rsidRDefault="00CF673C">
      <w:r>
        <w:rPr>
          <w:rFonts w:ascii="Calibri" w:eastAsia="Calibri" w:hAnsi="Calibri" w:cs="Calibri"/>
          <w:sz w:val="30"/>
          <w:szCs w:val="30"/>
        </w:rPr>
        <w:t> </w:t>
      </w:r>
    </w:p>
    <w:p w14:paraId="5C0DB41D" w14:textId="77777777" w:rsidR="00A66F77" w:rsidRDefault="00CF673C">
      <w:r>
        <w:rPr>
          <w:rFonts w:ascii="Calibri" w:eastAsia="Calibri" w:hAnsi="Calibri" w:cs="Calibri"/>
          <w:sz w:val="30"/>
          <w:szCs w:val="30"/>
        </w:rPr>
        <w:t> </w:t>
      </w:r>
    </w:p>
    <w:p w14:paraId="14C3B4B9" w14:textId="47D81F9C" w:rsidR="00A66F77" w:rsidRDefault="00CF673C">
      <w:r>
        <w:rPr>
          <w:rFonts w:ascii="Calibri" w:eastAsia="Calibri" w:hAnsi="Calibri" w:cs="Calibri"/>
          <w:sz w:val="30"/>
          <w:szCs w:val="30"/>
        </w:rPr>
        <w:t> </w:t>
      </w:r>
    </w:p>
    <w:p w14:paraId="32F8DE2C" w14:textId="77777777" w:rsidR="00A66F77" w:rsidRDefault="00CF673C">
      <w:r>
        <w:rPr>
          <w:rFonts w:ascii="Calibri" w:eastAsia="Calibri" w:hAnsi="Calibri" w:cs="Calibri"/>
          <w:sz w:val="30"/>
          <w:szCs w:val="30"/>
        </w:rPr>
        <w:t> </w:t>
      </w:r>
    </w:p>
    <w:p w14:paraId="107003F8" w14:textId="77777777" w:rsidR="00A66F77" w:rsidRDefault="00CF673C">
      <w:r>
        <w:rPr>
          <w:rFonts w:ascii="Calibri" w:eastAsia="Calibri" w:hAnsi="Calibri" w:cs="Calibri"/>
          <w:sz w:val="30"/>
          <w:szCs w:val="30"/>
        </w:rPr>
        <w:t> </w:t>
      </w:r>
    </w:p>
    <w:p w14:paraId="34550D99" w14:textId="77777777" w:rsidR="00A66F77" w:rsidRDefault="00CF673C">
      <w:r>
        <w:rPr>
          <w:rFonts w:ascii="Calibri" w:eastAsia="Calibri" w:hAnsi="Calibri" w:cs="Calibri"/>
        </w:rPr>
        <w:t> </w:t>
      </w:r>
      <w:r>
        <w:rPr>
          <w:noProof/>
          <w:bdr w:val="none" w:sz="0" w:space="0" w:color="auto"/>
          <w:lang w:val="fi-FI" w:eastAsia="fi-FI"/>
        </w:rPr>
        <mc:AlternateContent>
          <mc:Choice Requires="wpg">
            <w:drawing>
              <wp:anchor distT="0" distB="0" distL="114300" distR="114300" simplePos="0" relativeHeight="251653632" behindDoc="0" locked="0" layoutInCell="1" allowOverlap="1" wp14:anchorId="71CFA4D5" wp14:editId="49A20745">
                <wp:simplePos x="0" y="0"/>
                <wp:positionH relativeFrom="margin">
                  <wp:posOffset>1568450</wp:posOffset>
                </wp:positionH>
                <wp:positionV relativeFrom="paragraph">
                  <wp:posOffset>8486775</wp:posOffset>
                </wp:positionV>
                <wp:extent cx="4411979" cy="1171994"/>
                <wp:effectExtent l="0" t="0" r="8255" b="0"/>
                <wp:wrapNone/>
                <wp:docPr id="1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11979" cy="1171994"/>
                          <a:chOff x="0" y="0"/>
                          <a:chExt cx="4411978" cy="1325687"/>
                        </a:xfrm>
                      </wpg:grpSpPr>
                      <wps:wsp>
                        <wps:cNvPr id="19" name="Text Box 2"/>
                        <wps:cNvSpPr txBox="1">
                          <a:spLocks noChangeArrowheads="1"/>
                        </wps:cNvSpPr>
                        <wps:spPr bwMode="auto">
                          <a:xfrm>
                            <a:off x="0" y="790575"/>
                            <a:ext cx="4411978" cy="535112"/>
                          </a:xfrm>
                          <a:prstGeom prst="rect">
                            <a:avLst/>
                          </a:prstGeom>
                          <a:solidFill>
                            <a:schemeClr val="bg1"/>
                          </a:solidFill>
                          <a:ln w="9525">
                            <a:noFill/>
                            <a:miter lim="800000"/>
                            <a:headEnd/>
                            <a:tailEnd/>
                          </a:ln>
                        </wps:spPr>
                        <wps:txbx>
                          <w:txbxContent>
                            <w:p w14:paraId="3C11785A" w14:textId="77777777" w:rsidR="00486E35" w:rsidRPr="000D4AA1" w:rsidRDefault="00486E35" w:rsidP="00486E35">
                              <w:pPr>
                                <w:jc w:val="both"/>
                                <w:rPr>
                                  <w:sz w:val="17"/>
                                  <w:szCs w:val="17"/>
                                  <w:lang w:val="en-US"/>
                                </w:rPr>
                              </w:pPr>
                              <w:r w:rsidRPr="000D4AA1">
                                <w:rPr>
                                  <w:iCs/>
                                  <w:sz w:val="17"/>
                                  <w:szCs w:val="17"/>
                                  <w:lang w:val="en-US"/>
                                </w:rPr>
                                <w:t xml:space="preserve">The European Commission support for the production of this publication does not constitute an endorsement of the contents which reflects the views only of the authors, and the Commission cannot be held </w:t>
                              </w:r>
                              <w:r>
                                <w:rPr>
                                  <w:iCs/>
                                  <w:sz w:val="17"/>
                                  <w:szCs w:val="17"/>
                                  <w:lang w:val="en-US"/>
                                </w:rPr>
                                <w:t>responsi</w:t>
                              </w:r>
                              <w:r w:rsidRPr="000D4AA1">
                                <w:rPr>
                                  <w:iCs/>
                                  <w:sz w:val="17"/>
                                  <w:szCs w:val="17"/>
                                  <w:lang w:val="en-US"/>
                                </w:rPr>
                                <w:t>ble for any use which may be made of the information contained therein.</w:t>
                              </w:r>
                            </w:p>
                          </w:txbxContent>
                        </wps:txbx>
                        <wps:bodyPr rot="0" vert="horz" wrap="square" lIns="91440" tIns="45720" rIns="91440" bIns="45720" anchor="t" anchorCtr="0">
                          <a:spAutoFit/>
                        </wps:bodyPr>
                      </wps:wsp>
                      <pic:pic xmlns:pic="http://schemas.openxmlformats.org/drawingml/2006/picture">
                        <pic:nvPicPr>
                          <pic:cNvPr id="20" name="Picture 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23875" y="0"/>
                            <a:ext cx="3367405" cy="8070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71CFA4D5" id="Group 8" o:spid="_x0000_s1026" style="position:absolute;margin-left:123.5pt;margin-top:668.25pt;width:347.4pt;height:92.3pt;z-index:251653632;mso-position-horizontal-relative:margin" coordsize="44119,132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">
                <v:shapetype id="_x0000_t202" coordsize="21600,21600" o:spt="202" path="m,l,21600r21600,l21600,xe">
                  <v:stroke joinstyle="miter"/>
                  <v:path gradientshapeok="t" o:connecttype="rect"/>
                </v:shapetype>
                <v:shape id="_x0000_s1027" type="#_x0000_t202" style="position:absolute;top:7905;width:44119;height:5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3ca8EA&#10;AADbAAAADwAAAGRycy9kb3ducmV2LnhtbERP32vCMBB+F/Y/hBvszabKEO2MokKhY75Yx55vza0t&#10;ay4hidr994sw2Nt9fD9vvR3NIK7kQ29ZwSzLQRA3VvfcKng/l9MliBCRNQ6WScEPBdhuHiZrLLS9&#10;8YmudWxFCuFQoIIuRldIGZqODIbMOuLEfVlvMCboW6k93lK4GeQ8zxfSYM+poUNHh46a7/piFCzc&#10;h9tf5q+jfiuPODyXVlaflVJPj+PuBUSkMf6L/9yVTvNXcP8lHS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d3GvBAAAA2wAAAA8AAAAAAAAAAAAAAAAAmAIAAGRycy9kb3du&#10;cmV2LnhtbFBLBQYAAAAABAAEAPUAAACGAwAAAAA=&#10;" fillcolor="white [3212]" stroked="f">
                  <v:textbox style="mso-fit-shape-to-text:t">
                    <w:txbxContent>
                      <w:p w14:paraId="3C11785A" w14:textId="77777777" w:rsidR="00486E35" w:rsidRPr="000D4AA1" w:rsidRDefault="00486E35" w:rsidP="00486E35">
                        <w:pPr>
                          <w:jc w:val="both"/>
                          <w:rPr>
                            <w:sz w:val="17"/>
                            <w:szCs w:val="17"/>
                            <w:lang w:val="en-US"/>
                          </w:rPr>
                        </w:pPr>
                        <w:r w:rsidRPr="000D4AA1">
                          <w:rPr>
                            <w:iCs/>
                            <w:sz w:val="17"/>
                            <w:szCs w:val="17"/>
                            <w:lang w:val="en-US"/>
                          </w:rPr>
                          <w:t xml:space="preserve">The European Commission support for the production of this publication does not constitute an endorsement of the contents which reflects the views only of the authors, and the Commission cannot be held </w:t>
                        </w:r>
                        <w:r>
                          <w:rPr>
                            <w:iCs/>
                            <w:sz w:val="17"/>
                            <w:szCs w:val="17"/>
                            <w:lang w:val="en-US"/>
                          </w:rPr>
                          <w:t>responsi</w:t>
                        </w:r>
                        <w:r w:rsidRPr="000D4AA1">
                          <w:rPr>
                            <w:iCs/>
                            <w:sz w:val="17"/>
                            <w:szCs w:val="17"/>
                            <w:lang w:val="en-US"/>
                          </w:rPr>
                          <w:t>ble for any use which may be made of the information contained therein.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8" type="#_x0000_t75" style="position:absolute;left:5238;width:33674;height:80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4pUkHCAAAA2wAAAA8AAABkcnMvZG93bnJldi54bWxET01rwkAQvRf8D8sIvTUbQwgldRW1iEqh&#10;YCKF3obsNAlmZ9PsNqb/vnsoeHy87+V6Mp0YaXCtZQWLKAZBXFndcq3gUu6fnkE4j6yxs0wKfsnB&#10;ejV7WGKu7Y3PNBa+FiGEXY4KGu/7XEpXNWTQRbYnDtyXHQz6AIda6gFvIdx0MonjTBpsOTQ02NOu&#10;oepa/BgFB5t1i+3na/Jd8Me7OWXpW1amSj3Op80LCE+Tv4v/3UetIAnrw5fwA+Tq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VJBwgAAANsAAAAPAAAAAAAAAAAAAAAAAJ8C&#10;AABkcnMvZG93bnJldi54bWxQSwUGAAAAAAQABAD3AAAAjgMAAAAA&#10;">
                  <v:imagedata r:id="rId11" o:title=""/>
                  <v:path arrowok="t"/>
                </v:shape>
                <w10:wrap anchorx="margin"/>
              </v:group>
            </w:pict>
          </mc:Fallback>
        </mc:AlternateContent>
      </w:r>
      <w:r>
        <w:rPr>
          <w:noProof/>
          <w:bdr w:val="none" w:sz="0" w:space="0" w:color="auto"/>
          <w:lang w:val="fi-FI" w:eastAsia="fi-FI"/>
        </w:rPr>
        <mc:AlternateContent>
          <mc:Choice Requires="wpg">
            <w:drawing>
              <wp:anchor distT="0" distB="0" distL="114300" distR="114300" simplePos="0" relativeHeight="251656704" behindDoc="0" locked="0" layoutInCell="1" allowOverlap="1" wp14:anchorId="27F6D9F3" wp14:editId="67FDB96E">
                <wp:simplePos x="0" y="0"/>
                <wp:positionH relativeFrom="margin">
                  <wp:posOffset>1568450</wp:posOffset>
                </wp:positionH>
                <wp:positionV relativeFrom="paragraph">
                  <wp:posOffset>8486775</wp:posOffset>
                </wp:positionV>
                <wp:extent cx="4411979" cy="1171994"/>
                <wp:effectExtent l="0" t="0" r="8255" b="0"/>
                <wp:wrapNone/>
                <wp:docPr id="1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11979" cy="1171994"/>
                          <a:chOff x="0" y="0"/>
                          <a:chExt cx="4411978" cy="1325687"/>
                        </a:xfrm>
                      </wpg:grpSpPr>
                      <wps:wsp>
                        <wps:cNvPr id="13" name="Text Box 2"/>
                        <wps:cNvSpPr txBox="1">
                          <a:spLocks noChangeArrowheads="1"/>
                        </wps:cNvSpPr>
                        <wps:spPr bwMode="auto">
                          <a:xfrm>
                            <a:off x="0" y="790575"/>
                            <a:ext cx="4411978" cy="535112"/>
                          </a:xfrm>
                          <a:prstGeom prst="rect">
                            <a:avLst/>
                          </a:prstGeom>
                          <a:solidFill>
                            <a:schemeClr val="bg1"/>
                          </a:solidFill>
                          <a:ln w="9525">
                            <a:noFill/>
                            <a:miter lim="800000"/>
                            <a:headEnd/>
                            <a:tailEnd/>
                          </a:ln>
                        </wps:spPr>
                        <wps:txbx>
                          <w:txbxContent>
                            <w:p w14:paraId="7321F6CF" w14:textId="77777777" w:rsidR="00486E35" w:rsidRPr="000D4AA1" w:rsidRDefault="00486E35" w:rsidP="00486E35">
                              <w:pPr>
                                <w:jc w:val="both"/>
                                <w:rPr>
                                  <w:sz w:val="17"/>
                                  <w:szCs w:val="17"/>
                                  <w:lang w:val="en-US"/>
                                </w:rPr>
                              </w:pPr>
                              <w:r w:rsidRPr="000D4AA1">
                                <w:rPr>
                                  <w:iCs/>
                                  <w:sz w:val="17"/>
                                  <w:szCs w:val="17"/>
                                  <w:lang w:val="en-US"/>
                                </w:rPr>
                                <w:t xml:space="preserve">The European Commission support for the production of this publication does not constitute an endorsement of the contents which reflects the views only of the authors, and the Commission cannot be held </w:t>
                              </w:r>
                              <w:r>
                                <w:rPr>
                                  <w:iCs/>
                                  <w:sz w:val="17"/>
                                  <w:szCs w:val="17"/>
                                  <w:lang w:val="en-US"/>
                                </w:rPr>
                                <w:t>responsi</w:t>
                              </w:r>
                              <w:r w:rsidRPr="000D4AA1">
                                <w:rPr>
                                  <w:iCs/>
                                  <w:sz w:val="17"/>
                                  <w:szCs w:val="17"/>
                                  <w:lang w:val="en-US"/>
                                </w:rPr>
                                <w:t>ble for any use which may be made of the information contained therein.</w:t>
                              </w:r>
                            </w:p>
                          </w:txbxContent>
                        </wps:txbx>
                        <wps:bodyPr rot="0" vert="horz" wrap="square" lIns="91440" tIns="45720" rIns="91440" bIns="45720" anchor="t" anchorCtr="0">
                          <a:spAutoFit/>
                        </wps:bodyPr>
                      </wps:wsp>
                      <pic:pic xmlns:pic="http://schemas.openxmlformats.org/drawingml/2006/picture">
                        <pic:nvPicPr>
                          <pic:cNvPr id="17" name="Picture 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23875" y="0"/>
                            <a:ext cx="3367405" cy="8070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7F6D9F3" id="_x0000_s1029" style="position:absolute;margin-left:123.5pt;margin-top:668.25pt;width:347.4pt;height:92.3pt;z-index:251656704;mso-position-horizontal-relative:margin" coordsize="44119,132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i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">
                <v:shape id="_x0000_s1030" type="#_x0000_t202" style="position:absolute;top:7905;width:44119;height:5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XrgcEA&#10;AADbAAAADwAAAGRycy9kb3ducmV2LnhtbERPTWvCQBC9C/0PyxR6MxttCZK6igqBFHsxlp6n2WkS&#10;mp1dsqtJ/71bKHibx/uc9XYyvbjS4DvLChZJCoK4trrjRsHHuZivQPiArLG3TAp+ycN28zBbY67t&#10;yCe6VqERMYR9jgraEFwupa9bMugT64gj920HgyHCoZF6wDGGm14u0zSTBjuODS06OrRU/1QXoyBz&#10;n25/Wb5N+li8Y/9SWFl+lUo9PU67VxCBpnAX/7tLHec/w98v8Q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164HBAAAA2wAAAA8AAAAAAAAAAAAAAAAAmAIAAGRycy9kb3du&#10;cmV2LnhtbFBLBQYAAAAABAAEAPUAAACGAwAAAAA=&#10;" fillcolor="white [3212]" stroked="f">
                  <v:textbox style="mso-fit-shape-to-text:t">
                    <w:txbxContent>
                      <w:p w14:paraId="7321F6CF" w14:textId="77777777" w:rsidR="00486E35" w:rsidRPr="000D4AA1" w:rsidRDefault="00486E35" w:rsidP="00486E35">
                        <w:pPr>
                          <w:jc w:val="both"/>
                          <w:rPr>
                            <w:sz w:val="17"/>
                            <w:szCs w:val="17"/>
                            <w:lang w:val="en-US"/>
                          </w:rPr>
                        </w:pPr>
                        <w:r w:rsidRPr="000D4AA1">
                          <w:rPr>
                            <w:iCs/>
                            <w:sz w:val="17"/>
                            <w:szCs w:val="17"/>
                            <w:lang w:val="en-US"/>
                          </w:rPr>
                          <w:t xml:space="preserve">The European Commission support for the production of this publication does not constitute an endorsement of the contents which reflects the views only of the authors, and the Commission cannot be held </w:t>
                        </w:r>
                        <w:r>
                          <w:rPr>
                            <w:iCs/>
                            <w:sz w:val="17"/>
                            <w:szCs w:val="17"/>
                            <w:lang w:val="en-US"/>
                          </w:rPr>
                          <w:t>responsi</w:t>
                        </w:r>
                        <w:r w:rsidRPr="000D4AA1">
                          <w:rPr>
                            <w:iCs/>
                            <w:sz w:val="17"/>
                            <w:szCs w:val="17"/>
                            <w:lang w:val="en-US"/>
                          </w:rPr>
                          <w:t>ble for any use which may be made of the information contained therein.</w:t>
                        </w:r>
                      </w:p>
                    </w:txbxContent>
                  </v:textbox>
                </v:shape>
                <v:shape id="Picture 11" o:spid="_x0000_s1031" type="#_x0000_t75" style="position:absolute;left:5238;width:33674;height:80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AIjDAAAA2wAAAA8AAABkcnMvZG93bnJldi54bWxET9tqwkAQfRf8h2WEvukmIrFE19ALpRZB&#10;aFIE34bsmIRmZ9PsVuPfdwWhb3M411lng2nFmXrXWFYQzyIQxKXVDVcKvoq36SMI55E1tpZJwZUc&#10;ZJvxaI2pthf+pHPuKxFC2KWooPa+S6V0ZU0G3cx2xIE72d6gD7CvpO7xEsJNK+dRlEiDDYeGGjt6&#10;qan8zn+NgnebtPHz8XX+k/Nhbz6SxS4pFko9TIanFQhPg/8X391bHeYv4fZLOEBu/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6wAiMMAAADbAAAADwAAAAAAAAAAAAAAAACf&#10;AgAAZHJzL2Rvd25yZXYueG1sUEsFBgAAAAAEAAQA9wAAAI8DAAAAAA==&#10;">
                  <v:imagedata r:id="rId11" o:title=""/>
                  <v:path arrowok="t"/>
                </v:shape>
                <w10:wrap anchorx="margin"/>
              </v:group>
            </w:pict>
          </mc:Fallback>
        </mc:AlternateContent>
      </w:r>
    </w:p>
    <w:p w14:paraId="3DF76B84" w14:textId="77777777" w:rsidR="00A66F77" w:rsidRDefault="00CF673C">
      <w:r>
        <w:rPr>
          <w:rFonts w:ascii="Calibri" w:eastAsia="Calibri" w:hAnsi="Calibri" w:cs="Calibri"/>
          <w:i/>
          <w:iCs/>
          <w:sz w:val="30"/>
          <w:szCs w:val="30"/>
        </w:rPr>
        <w:t> </w:t>
      </w:r>
    </w:p>
    <w:p w14:paraId="57E484FD" w14:textId="77777777" w:rsidR="00A66F77" w:rsidRDefault="00CF673C">
      <w:r>
        <w:rPr>
          <w:rFonts w:ascii="Calibri" w:eastAsia="Calibri" w:hAnsi="Calibri" w:cs="Calibri"/>
        </w:rPr>
        <w:lastRenderedPageBreak/>
        <w:t> </w:t>
      </w:r>
    </w:p>
    <w:p w14:paraId="7644E2FE" w14:textId="5FC820B2" w:rsidR="00A66F77" w:rsidRDefault="00CF673C">
      <w:r>
        <w:rPr>
          <w:rFonts w:ascii="Calibri" w:eastAsia="Calibri" w:hAnsi="Calibri" w:cs="Calibri"/>
        </w:rPr>
        <w:t> </w:t>
      </w:r>
      <w:r>
        <w:rPr>
          <w:rFonts w:ascii="Calibri Light" w:eastAsia="Calibri Light" w:hAnsi="Calibri Light" w:cs="Calibri Light"/>
          <w:sz w:val="56"/>
          <w:szCs w:val="56"/>
        </w:rPr>
        <w:t>Sommario</w:t>
      </w:r>
    </w:p>
    <w:p w14:paraId="4BC51DF6" w14:textId="77777777" w:rsidR="00A66F77" w:rsidRPr="000C36FA" w:rsidRDefault="00B04539">
      <w:hyperlink w:anchor="_Toc517871657" w:history="1">
        <w:r w:rsidR="00CF673C" w:rsidRPr="000C36FA">
          <w:rPr>
            <w:rFonts w:ascii="Calibri" w:eastAsia="Calibri" w:hAnsi="Calibri" w:cs="Calibri"/>
            <w:smallCaps/>
            <w:sz w:val="20"/>
            <w:szCs w:val="20"/>
          </w:rPr>
          <w:t>Introduzione</w:t>
        </w:r>
      </w:hyperlink>
    </w:p>
    <w:p w14:paraId="641B5196" w14:textId="77777777" w:rsidR="00A66F77" w:rsidRPr="000C36FA" w:rsidRDefault="00B04539">
      <w:hyperlink w:anchor="_Toc517871658" w:history="1">
        <w:r w:rsidR="00CF673C" w:rsidRPr="000C36FA">
          <w:rPr>
            <w:rFonts w:ascii="Calibri" w:eastAsia="Calibri" w:hAnsi="Calibri" w:cs="Calibri"/>
            <w:smallCaps/>
            <w:sz w:val="20"/>
            <w:szCs w:val="20"/>
          </w:rPr>
          <w:t>Obiettivi</w:t>
        </w:r>
      </w:hyperlink>
    </w:p>
    <w:p w14:paraId="0715E4ED" w14:textId="77777777" w:rsidR="00A66F77" w:rsidRPr="000C36FA" w:rsidRDefault="00B04539">
      <w:hyperlink w:anchor="_Toc517871659" w:history="1">
        <w:r w:rsidR="00CF673C" w:rsidRPr="000C36FA">
          <w:rPr>
            <w:rFonts w:ascii="Calibri" w:eastAsia="Calibri" w:hAnsi="Calibri" w:cs="Calibri"/>
            <w:smallCaps/>
            <w:sz w:val="20"/>
            <w:szCs w:val="20"/>
          </w:rPr>
          <w:t>Parte 1: comunicazione</w:t>
        </w:r>
      </w:hyperlink>
    </w:p>
    <w:p w14:paraId="6DFC0E1E" w14:textId="77777777" w:rsidR="00A66F77" w:rsidRPr="000C36FA" w:rsidRDefault="00B04539">
      <w:hyperlink w:anchor="_Toc517871660" w:history="1">
        <w:r w:rsidR="00CF673C" w:rsidRPr="000C36FA">
          <w:rPr>
            <w:rFonts w:ascii="Calibri" w:eastAsia="Calibri" w:hAnsi="Calibri" w:cs="Calibri"/>
            <w:smallCaps/>
            <w:sz w:val="20"/>
            <w:szCs w:val="20"/>
          </w:rPr>
          <w:t>Parte 2: Networking</w:t>
        </w:r>
      </w:hyperlink>
    </w:p>
    <w:p w14:paraId="79B693AD" w14:textId="77777777" w:rsidR="00A66F77" w:rsidRPr="000C36FA" w:rsidRDefault="00B04539">
      <w:hyperlink w:anchor="_Toc517871661" w:history="1">
        <w:r w:rsidR="00CF673C" w:rsidRPr="000C36FA">
          <w:rPr>
            <w:rFonts w:ascii="Calibri" w:eastAsia="Calibri" w:hAnsi="Calibri" w:cs="Calibri"/>
            <w:smallCaps/>
            <w:sz w:val="20"/>
            <w:szCs w:val="20"/>
          </w:rPr>
          <w:t>Parte 3: risoluzione dei problemi</w:t>
        </w:r>
      </w:hyperlink>
    </w:p>
    <w:p w14:paraId="6C4C3A92" w14:textId="77777777" w:rsidR="00A66F77" w:rsidRPr="000C36FA" w:rsidRDefault="00B04539">
      <w:hyperlink w:anchor="_Toc517871662" w:history="1">
        <w:r w:rsidR="00CF673C" w:rsidRPr="000C36FA">
          <w:rPr>
            <w:rFonts w:ascii="Calibri" w:eastAsia="Calibri" w:hAnsi="Calibri" w:cs="Calibri"/>
            <w:smallCaps/>
            <w:sz w:val="20"/>
            <w:szCs w:val="20"/>
          </w:rPr>
          <w:t>Ulteriori informazioni</w:t>
        </w:r>
      </w:hyperlink>
    </w:p>
    <w:p w14:paraId="436FF471" w14:textId="77777777" w:rsidR="00A66F77" w:rsidRDefault="00CF673C">
      <w:r>
        <w:rPr>
          <w:rFonts w:ascii="Calibri" w:eastAsia="Calibri" w:hAnsi="Calibri" w:cs="Calibri"/>
        </w:rPr>
        <w:t> </w:t>
      </w:r>
    </w:p>
    <w:p w14:paraId="39016134" w14:textId="77777777" w:rsidR="00A66F77" w:rsidRDefault="00CF673C">
      <w:r>
        <w:rPr>
          <w:rFonts w:ascii="Calibri" w:eastAsia="Calibri" w:hAnsi="Calibri" w:cs="Calibri"/>
        </w:rPr>
        <w:t> </w:t>
      </w:r>
    </w:p>
    <w:p w14:paraId="04FACCAE" w14:textId="77777777" w:rsidR="00A66F77" w:rsidRDefault="00CF673C">
      <w:r>
        <w:rPr>
          <w:rFonts w:ascii="Calibri" w:eastAsia="Calibri" w:hAnsi="Calibri" w:cs="Calibri"/>
        </w:rPr>
        <w:t> </w:t>
      </w:r>
    </w:p>
    <w:p w14:paraId="248AD8F3" w14:textId="77777777" w:rsidR="00A66F77" w:rsidRDefault="00CF673C">
      <w:r>
        <w:rPr>
          <w:rFonts w:ascii="Calibri" w:eastAsia="Calibri" w:hAnsi="Calibri" w:cs="Calibri"/>
        </w:rPr>
        <w:t> </w:t>
      </w:r>
    </w:p>
    <w:p w14:paraId="7DB19C6B" w14:textId="77777777" w:rsidR="00A66F77" w:rsidRDefault="00A66F77"/>
    <w:p w14:paraId="21CAB347" w14:textId="77777777" w:rsidR="00A66F77" w:rsidRDefault="00CF673C">
      <w:r>
        <w:rPr>
          <w:rFonts w:ascii="Calibri" w:eastAsia="Calibri" w:hAnsi="Calibri" w:cs="Calibri"/>
        </w:rPr>
        <w:t> </w:t>
      </w:r>
    </w:p>
    <w:p w14:paraId="784C6EC0" w14:textId="77777777" w:rsidR="00A66F77" w:rsidRDefault="00CF673C">
      <w:r>
        <w:rPr>
          <w:rFonts w:ascii="Calibri" w:eastAsia="Calibri" w:hAnsi="Calibri" w:cs="Calibri"/>
        </w:rPr>
        <w:t> </w:t>
      </w:r>
    </w:p>
    <w:p w14:paraId="2741B24A" w14:textId="77777777" w:rsidR="00A66F77" w:rsidRDefault="00CF673C">
      <w:r>
        <w:rPr>
          <w:rFonts w:ascii="Calibri" w:eastAsia="Calibri" w:hAnsi="Calibri" w:cs="Calibri"/>
        </w:rPr>
        <w:t> </w:t>
      </w:r>
    </w:p>
    <w:p w14:paraId="1E618226" w14:textId="77777777" w:rsidR="00A66F77" w:rsidRDefault="00CF673C">
      <w:r>
        <w:rPr>
          <w:rFonts w:ascii="Calibri" w:eastAsia="Calibri" w:hAnsi="Calibri" w:cs="Calibri"/>
        </w:rPr>
        <w:t> </w:t>
      </w:r>
    </w:p>
    <w:p w14:paraId="1DCAA74D" w14:textId="77777777" w:rsidR="00A66F77" w:rsidRDefault="00CF673C">
      <w:r>
        <w:rPr>
          <w:rFonts w:ascii="Calibri" w:eastAsia="Calibri" w:hAnsi="Calibri" w:cs="Calibri"/>
        </w:rPr>
        <w:t> </w:t>
      </w:r>
    </w:p>
    <w:p w14:paraId="0280F0FF" w14:textId="77777777" w:rsidR="00A66F77" w:rsidRDefault="00CF673C">
      <w:r>
        <w:rPr>
          <w:rFonts w:ascii="Calibri" w:eastAsia="Calibri" w:hAnsi="Calibri" w:cs="Calibri"/>
        </w:rPr>
        <w:t> </w:t>
      </w:r>
    </w:p>
    <w:p w14:paraId="27AA06B5" w14:textId="77777777" w:rsidR="00A66F77" w:rsidRDefault="00CF673C">
      <w:r>
        <w:rPr>
          <w:rFonts w:ascii="Calibri" w:eastAsia="Calibri" w:hAnsi="Calibri" w:cs="Calibri"/>
        </w:rPr>
        <w:t> </w:t>
      </w:r>
    </w:p>
    <w:p w14:paraId="40D01DB4" w14:textId="77777777" w:rsidR="00A66F77" w:rsidRDefault="00CF673C">
      <w:r>
        <w:rPr>
          <w:rFonts w:ascii="Calibri" w:eastAsia="Calibri" w:hAnsi="Calibri" w:cs="Calibri"/>
        </w:rPr>
        <w:t> </w:t>
      </w:r>
    </w:p>
    <w:p w14:paraId="0B106BF8" w14:textId="77777777" w:rsidR="00A66F77" w:rsidRDefault="00CF673C">
      <w:r>
        <w:rPr>
          <w:rFonts w:ascii="Calibri" w:eastAsia="Calibri" w:hAnsi="Calibri" w:cs="Calibri"/>
        </w:rPr>
        <w:t> </w:t>
      </w:r>
    </w:p>
    <w:p w14:paraId="100AB9F3" w14:textId="77777777" w:rsidR="00A66F77" w:rsidRDefault="00CF673C">
      <w:r>
        <w:rPr>
          <w:rFonts w:ascii="Gotham Pro" w:eastAsia="Gotham Pro" w:hAnsi="Gotham Pro" w:cs="Gotham Pro"/>
          <w:b/>
          <w:bCs/>
        </w:rPr>
        <w:t> </w:t>
      </w:r>
    </w:p>
    <w:p w14:paraId="068C633E" w14:textId="77777777" w:rsidR="00A66F77" w:rsidRDefault="00CF673C">
      <w:r>
        <w:rPr>
          <w:rFonts w:ascii="Gotham Pro" w:eastAsia="Gotham Pro" w:hAnsi="Gotham Pro" w:cs="Gotham Pro"/>
          <w:b/>
          <w:bCs/>
        </w:rPr>
        <w:t> </w:t>
      </w:r>
    </w:p>
    <w:p w14:paraId="52C7EB55" w14:textId="77777777" w:rsidR="00A66F77" w:rsidRDefault="00CF673C">
      <w:r>
        <w:br w:type="page"/>
      </w:r>
    </w:p>
    <w:p w14:paraId="5A9C035B" w14:textId="77777777" w:rsidR="00A66F77" w:rsidRDefault="00CF673C">
      <w:pPr>
        <w:pStyle w:val="Heading2"/>
        <w:keepLines/>
        <w:spacing w:before="40" w:after="240"/>
      </w:pPr>
      <w:bookmarkStart w:id="0" w:name="_Toc517871657"/>
      <w:r>
        <w:rPr>
          <w:rFonts w:ascii="Calibri Light" w:eastAsia="Calibri Light" w:hAnsi="Calibri Light" w:cs="Calibri Light"/>
          <w:sz w:val="32"/>
          <w:szCs w:val="32"/>
        </w:rPr>
        <w:lastRenderedPageBreak/>
        <w:t>Introduzione</w:t>
      </w:r>
      <w:bookmarkEnd w:id="0"/>
    </w:p>
    <w:p w14:paraId="2E398DFB" w14:textId="77777777" w:rsidR="00A66F77" w:rsidRDefault="00CF673C" w:rsidP="000C36FA">
      <w:pPr>
        <w:jc w:val="both"/>
      </w:pPr>
      <w:bookmarkStart w:id="1" w:name="_Hlk514408777"/>
      <w:r>
        <w:rPr>
          <w:rFonts w:ascii="Calibri" w:eastAsia="Calibri" w:hAnsi="Calibri" w:cs="Calibri"/>
        </w:rPr>
        <w:t>Problem solving, networking e comunicazione lavorano tutti insieme e beneficiano l'uno dell'altro. La comunicazione e il networking sono necessari per risolvere i problemi e spesso è necessaria la risoluzione dei problemi per consentire una comunicazione e un networking senza problemi.  Al centro del processo c'è un essere umano, un'interazione umana, un attore i cui bisogni sono soddisfatti.</w:t>
      </w:r>
      <w:bookmarkEnd w:id="1"/>
    </w:p>
    <w:p w14:paraId="71089A71" w14:textId="77777777" w:rsidR="00A66F77" w:rsidRDefault="00CF673C">
      <w:r>
        <w:rPr>
          <w:rFonts w:ascii="Calibri" w:eastAsia="Calibri" w:hAnsi="Calibri" w:cs="Calibri"/>
          <w:b/>
          <w:bCs/>
        </w:rPr>
        <w:t> </w:t>
      </w:r>
    </w:p>
    <w:p w14:paraId="7219CD18" w14:textId="77777777" w:rsidR="00A66F77" w:rsidRDefault="00CF673C">
      <w:r>
        <w:rPr>
          <w:rFonts w:ascii="Calibri" w:eastAsia="Calibri" w:hAnsi="Calibri" w:cs="Calibri"/>
          <w:b/>
          <w:bCs/>
        </w:rPr>
        <w:t>Facciamo un esempio: creazione o aggiornamento di un prodotto</w:t>
      </w:r>
    </w:p>
    <w:p w14:paraId="62DE0F39" w14:textId="77777777" w:rsidR="00A66F77" w:rsidRDefault="00CF673C" w:rsidP="000C36FA">
      <w:pPr>
        <w:jc w:val="both"/>
      </w:pPr>
      <w:r>
        <w:rPr>
          <w:rFonts w:ascii="Calibri" w:eastAsia="Calibri" w:hAnsi="Calibri" w:cs="Calibri"/>
        </w:rPr>
        <w:t>Immagina di dover creare o aggiornare un prodotto; questo è il problema da risolvere.</w:t>
      </w:r>
    </w:p>
    <w:p w14:paraId="7BFAE122" w14:textId="77777777" w:rsidR="00A66F77" w:rsidRDefault="00CF673C">
      <w:r>
        <w:rPr>
          <w:rFonts w:ascii="Calibri" w:eastAsia="Calibri" w:hAnsi="Calibri" w:cs="Calibri"/>
          <w:sz w:val="2"/>
          <w:szCs w:val="2"/>
        </w:rPr>
        <w:t> </w:t>
      </w:r>
    </w:p>
    <w:p w14:paraId="629BD6FA" w14:textId="77777777" w:rsidR="00A66F77" w:rsidRDefault="00A66F77"/>
    <w:p w14:paraId="0F9317F4" w14:textId="77777777" w:rsidR="00A66F77" w:rsidRDefault="00486E35" w:rsidP="000C36FA">
      <w:pPr>
        <w:jc w:val="both"/>
      </w:pPr>
      <w:r w:rsidRPr="00486E35">
        <w:rPr>
          <w:rFonts w:ascii="Calibri" w:eastAsia="Calibri" w:hAnsi="Calibri"/>
          <w:noProof/>
          <w:color w:val="000000"/>
          <w:szCs w:val="22"/>
          <w:bdr w:val="none" w:sz="0" w:space="0" w:color="auto"/>
          <w:lang w:val="fi-FI" w:eastAsia="fi-FI"/>
        </w:rPr>
        <w:drawing>
          <wp:anchor distT="0" distB="0" distL="114300" distR="114300" simplePos="0" relativeHeight="251658752" behindDoc="1" locked="0" layoutInCell="1" allowOverlap="1" wp14:anchorId="4E5730A3" wp14:editId="0BBFA939">
            <wp:simplePos x="0" y="0"/>
            <wp:positionH relativeFrom="margin">
              <wp:posOffset>156210</wp:posOffset>
            </wp:positionH>
            <wp:positionV relativeFrom="paragraph">
              <wp:posOffset>116205</wp:posOffset>
            </wp:positionV>
            <wp:extent cx="3419475" cy="2409825"/>
            <wp:effectExtent l="0" t="0" r="0" b="9525"/>
            <wp:wrapSquare wrapText="bothSides"/>
            <wp:docPr id="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14:sizeRelH relativeFrom="page">
              <wp14:pctWidth>0</wp14:pctWidth>
            </wp14:sizeRelH>
            <wp14:sizeRelV relativeFrom="page">
              <wp14:pctHeight>0</wp14:pctHeight>
            </wp14:sizeRelV>
          </wp:anchor>
        </w:drawing>
      </w:r>
      <w:r w:rsidR="00CF673C">
        <w:rPr>
          <w:rFonts w:ascii="Calibri" w:eastAsia="Calibri" w:hAnsi="Calibri" w:cs="Calibri"/>
          <w:b/>
          <w:bCs/>
        </w:rPr>
        <w:t>Networking</w:t>
      </w:r>
    </w:p>
    <w:p w14:paraId="190AAB08" w14:textId="77777777" w:rsidR="00A66F77" w:rsidRDefault="00CF673C" w:rsidP="000C36FA">
      <w:pPr>
        <w:jc w:val="both"/>
      </w:pPr>
      <w:r>
        <w:rPr>
          <w:rFonts w:ascii="Calibri" w:eastAsia="Calibri" w:hAnsi="Calibri" w:cs="Calibri"/>
        </w:rPr>
        <w:t>In primo luogo, dovrai capire i consumatori e comunicare con loro chi potrebbe potenzialmente acquistare il prodotto, quali sono i loro bisogni, stile di vita e cultura?</w:t>
      </w:r>
    </w:p>
    <w:p w14:paraId="49501F02" w14:textId="77777777" w:rsidR="00A66F77" w:rsidRDefault="00CF673C" w:rsidP="000C36FA">
      <w:pPr>
        <w:jc w:val="both"/>
      </w:pPr>
      <w:r>
        <w:rPr>
          <w:rFonts w:ascii="Calibri" w:eastAsia="Calibri" w:hAnsi="Calibri" w:cs="Calibri"/>
          <w:noProof/>
          <w:bdr w:val="none" w:sz="0" w:space="0" w:color="auto"/>
          <w:lang w:val="fi-FI" w:eastAsia="fi-FI"/>
        </w:rPr>
        <mc:AlternateContent>
          <mc:Choice Requires="wps">
            <w:drawing>
              <wp:anchor distT="0" distB="0" distL="114300" distR="114300" simplePos="0" relativeHeight="251654656" behindDoc="0" locked="0" layoutInCell="1" allowOverlap="1" wp14:anchorId="2FA6D5AB" wp14:editId="52CBB7A3">
                <wp:simplePos x="0" y="0"/>
                <wp:positionH relativeFrom="column">
                  <wp:posOffset>-2400300</wp:posOffset>
                </wp:positionH>
                <wp:positionV relativeFrom="paragraph">
                  <wp:posOffset>0</wp:posOffset>
                </wp:positionV>
                <wp:extent cx="1228725" cy="371475"/>
                <wp:effectExtent l="0" t="0" r="0" b="0"/>
                <wp:wrapNone/>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410B9" w14:textId="77777777" w:rsidR="00486E35" w:rsidRPr="00486E35" w:rsidRDefault="00486E35">
                            <w:pPr>
                              <w:rPr>
                                <w:rFonts w:asciiTheme="minorHAnsi" w:hAnsiTheme="minorHAnsi" w:cstheme="minorHAnsi"/>
                                <w:sz w:val="20"/>
                                <w:szCs w:val="20"/>
                              </w:rPr>
                            </w:pPr>
                            <w:r>
                              <w:t>Relazioni umane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A6D5AB" id="Text Box 17" o:spid="_x0000_s1032" type="#_x0000_t202" style="position:absolute;left:0;text-align:left;margin-left:-189pt;margin-top:0;width:96.75pt;height:29.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" filled="f" stroked="f">
                <v:textbox>
                  <w:txbxContent>
                    <w:p w14:paraId="05C410B9" w14:textId="77777777" w:rsidR="00486E35" w:rsidRPr="00486E35" w:rsidRDefault="00486E35">
                      <w:pPr>
                        <w:rPr>
                          <w:rFonts w:asciiTheme="minorHAnsi" w:hAnsiTheme="minorHAnsi" w:cstheme="minorHAnsi"/>
                          <w:sz w:val="20"/>
                          <w:szCs w:val="20"/>
                        </w:rPr>
                      </w:pPr>
                      <w:r>
                        <w:t>Relazioni umane</w:t>
                      </w:r>
                    </w:p>
                  </w:txbxContent>
                </v:textbox>
              </v:shape>
            </w:pict>
          </mc:Fallback>
        </mc:AlternateContent>
      </w:r>
      <w:r>
        <w:rPr>
          <w:rFonts w:ascii="Calibri" w:eastAsia="Calibri" w:hAnsi="Calibri" w:cs="Calibri"/>
        </w:rPr>
        <w:t>Come puoi trovare queste informazioni?  Puoi coinvolgerli nella progettazione del prodotto?</w:t>
      </w:r>
      <w:r>
        <w:t xml:space="preserve"> </w:t>
      </w:r>
      <w:r>
        <w:rPr>
          <w:rFonts w:ascii="Calibri" w:eastAsia="Calibri" w:hAnsi="Calibri" w:cs="Calibri"/>
        </w:rPr>
        <w:t>Usa il networking per sfruttare diversi gruppi di persone nel processo: lo sviluppo del prodotto, qualcuno potrebbe conoscere un produttore, un venditore o un pubblicitario; questo è il networking.</w:t>
      </w:r>
    </w:p>
    <w:p w14:paraId="21C2660C" w14:textId="77777777" w:rsidR="00A66F77" w:rsidRDefault="00CF673C" w:rsidP="000C36FA">
      <w:pPr>
        <w:jc w:val="both"/>
      </w:pPr>
      <w:r>
        <w:rPr>
          <w:rFonts w:ascii="Calibri" w:eastAsia="Calibri" w:hAnsi="Calibri" w:cs="Calibri"/>
        </w:rPr>
        <w:t> </w:t>
      </w:r>
    </w:p>
    <w:p w14:paraId="39D1976D" w14:textId="77777777" w:rsidR="00A66F77" w:rsidRDefault="00CF673C" w:rsidP="000C36FA">
      <w:pPr>
        <w:jc w:val="both"/>
      </w:pPr>
      <w:r>
        <w:rPr>
          <w:rFonts w:ascii="Calibri" w:eastAsia="Calibri" w:hAnsi="Calibri" w:cs="Calibri"/>
          <w:b/>
          <w:bCs/>
        </w:rPr>
        <w:t>Comunicazione</w:t>
      </w:r>
    </w:p>
    <w:p w14:paraId="38AB0BDC" w14:textId="77777777" w:rsidR="00A66F77" w:rsidRDefault="00CF673C" w:rsidP="000C36FA">
      <w:pPr>
        <w:jc w:val="both"/>
      </w:pPr>
      <w:r>
        <w:rPr>
          <w:rFonts w:ascii="Calibri" w:eastAsia="Calibri" w:hAnsi="Calibri" w:cs="Calibri"/>
        </w:rPr>
        <w:t>Ora potrebbe essere necessario portare i consumatori a conoscenza del nuovo prodotto - è necessario comunicare. Questo è ora il tuo problema da risolvere. Devi raggiungere le persone, ma per questo hai bisogno di capirle e dell'aiuto di altre persone. Potresti trovare le persone giuste dalle tue reti o creare nuovi contatti e reti per creare l'evento.</w:t>
      </w:r>
    </w:p>
    <w:p w14:paraId="14F2D9E8" w14:textId="77777777" w:rsidR="00A66F77" w:rsidRDefault="00CF673C" w:rsidP="000C36FA">
      <w:pPr>
        <w:spacing w:line="276" w:lineRule="auto"/>
        <w:jc w:val="both"/>
      </w:pPr>
      <w:r>
        <w:rPr>
          <w:rFonts w:ascii="Calibri" w:eastAsia="Calibri" w:hAnsi="Calibri" w:cs="Calibri"/>
        </w:rPr>
        <w:t> </w:t>
      </w:r>
    </w:p>
    <w:p w14:paraId="439E4ABC" w14:textId="77777777" w:rsidR="00A66F77" w:rsidRDefault="00CF673C" w:rsidP="000C36FA">
      <w:pPr>
        <w:spacing w:line="276" w:lineRule="auto"/>
        <w:jc w:val="both"/>
      </w:pPr>
      <w:r>
        <w:rPr>
          <w:rFonts w:ascii="Calibri" w:eastAsia="Calibri" w:hAnsi="Calibri" w:cs="Calibri"/>
        </w:rPr>
        <w:t>Questa</w:t>
      </w:r>
      <w:r>
        <w:t xml:space="preserve"> </w:t>
      </w:r>
      <w:r>
        <w:rPr>
          <w:rFonts w:ascii="Calibri" w:eastAsia="Calibri" w:hAnsi="Calibri" w:cs="Calibri"/>
        </w:rPr>
        <w:t>sessione osserverà tutte e tre le parti. In primo luogo, considereremo la comunicazione, quindi il networking e infine il problem solving.</w:t>
      </w:r>
    </w:p>
    <w:p w14:paraId="2AA5E3A4" w14:textId="77777777" w:rsidR="00A66F77" w:rsidRDefault="00CF673C">
      <w:pPr>
        <w:spacing w:line="276" w:lineRule="auto"/>
      </w:pPr>
      <w:r>
        <w:rPr>
          <w:rFonts w:ascii="Calibri" w:eastAsia="Calibri" w:hAnsi="Calibri" w:cs="Calibri"/>
        </w:rPr>
        <w:t>  </w:t>
      </w:r>
    </w:p>
    <w:p w14:paraId="391AE026" w14:textId="77777777" w:rsidR="00A66F77" w:rsidRDefault="00CF673C">
      <w:pPr>
        <w:pStyle w:val="Heading2"/>
        <w:keepLines/>
        <w:spacing w:before="40" w:after="240"/>
      </w:pPr>
      <w:bookmarkStart w:id="2" w:name="_Toc517871658"/>
      <w:r>
        <w:rPr>
          <w:rFonts w:ascii="Calibri Light" w:eastAsia="Calibri Light" w:hAnsi="Calibri Light" w:cs="Calibri Light"/>
          <w:sz w:val="32"/>
          <w:szCs w:val="32"/>
        </w:rPr>
        <w:t>Obiettivi</w:t>
      </w:r>
      <w:bookmarkEnd w:id="2"/>
    </w:p>
    <w:p w14:paraId="5715D5EA" w14:textId="77777777" w:rsidR="00A66F77" w:rsidRDefault="00CF673C">
      <w:pPr>
        <w:spacing w:line="276" w:lineRule="auto"/>
      </w:pPr>
      <w:r>
        <w:rPr>
          <w:rFonts w:ascii="Calibri" w:eastAsia="Calibri" w:hAnsi="Calibri" w:cs="Calibri"/>
        </w:rPr>
        <w:t>Alla fine di questa unità:</w:t>
      </w:r>
    </w:p>
    <w:p w14:paraId="7BBC501D" w14:textId="77777777" w:rsidR="00A66F77" w:rsidRDefault="00CF673C" w:rsidP="000C36FA">
      <w:pPr>
        <w:spacing w:line="276" w:lineRule="auto"/>
        <w:ind w:left="426"/>
        <w:jc w:val="both"/>
      </w:pPr>
      <w:r>
        <w:rPr>
          <w:rFonts w:ascii="Calibri" w:eastAsia="Calibri" w:hAnsi="Calibri" w:cs="Calibri"/>
        </w:rPr>
        <w:t>-</w:t>
      </w:r>
      <w:r>
        <w:t xml:space="preserve"> </w:t>
      </w:r>
      <w:r>
        <w:rPr>
          <w:rFonts w:ascii="Calibri" w:eastAsia="Calibri" w:hAnsi="Calibri" w:cs="Calibri"/>
        </w:rPr>
        <w:t>conoscerai i principi di comunicazione, networking e problem solving e perché sono importanti per le aziende</w:t>
      </w:r>
    </w:p>
    <w:p w14:paraId="025A6E23" w14:textId="77777777" w:rsidR="00E65865" w:rsidRDefault="00CF673C" w:rsidP="000C36FA">
      <w:pPr>
        <w:spacing w:line="276" w:lineRule="auto"/>
        <w:ind w:left="426"/>
        <w:jc w:val="both"/>
      </w:pPr>
      <w:r>
        <w:rPr>
          <w:rFonts w:ascii="Calibri" w:eastAsia="Calibri" w:hAnsi="Calibri" w:cs="Calibri"/>
        </w:rPr>
        <w:t>-</w:t>
      </w:r>
      <w:r>
        <w:t xml:space="preserve"> </w:t>
      </w:r>
      <w:r>
        <w:rPr>
          <w:rFonts w:ascii="Calibri" w:eastAsia="Calibri" w:hAnsi="Calibri" w:cs="Calibri"/>
        </w:rPr>
        <w:t>sarai in grado di applicare i principi di comunicazione, networking e problem solving alla tua attività imprenditoriale</w:t>
      </w:r>
    </w:p>
    <w:p w14:paraId="623FE318" w14:textId="77777777" w:rsidR="00E65865" w:rsidRDefault="00CF673C" w:rsidP="000C36FA">
      <w:pPr>
        <w:spacing w:line="276" w:lineRule="auto"/>
        <w:ind w:left="426"/>
        <w:jc w:val="both"/>
      </w:pPr>
      <w:r>
        <w:rPr>
          <w:rFonts w:ascii="Calibri" w:eastAsia="Calibri" w:hAnsi="Calibri" w:cs="Calibri"/>
        </w:rPr>
        <w:lastRenderedPageBreak/>
        <w:t>-</w:t>
      </w:r>
      <w:r>
        <w:t xml:space="preserve"> </w:t>
      </w:r>
      <w:r>
        <w:rPr>
          <w:rFonts w:ascii="Calibri" w:eastAsia="Calibri" w:hAnsi="Calibri" w:cs="Calibri"/>
        </w:rPr>
        <w:t>saprai come la comunicazione, il networking e la risoluzione dei problemi sono collegati e come applicarli insieme nella tua attività imprenditoriale</w:t>
      </w:r>
      <w:bookmarkStart w:id="3" w:name="_Toc517871659"/>
    </w:p>
    <w:p w14:paraId="47F7FA45" w14:textId="77777777" w:rsidR="00E65865" w:rsidRDefault="00E65865" w:rsidP="00E65865">
      <w:pPr>
        <w:spacing w:line="276" w:lineRule="auto"/>
        <w:ind w:left="426"/>
      </w:pPr>
    </w:p>
    <w:p w14:paraId="0F48FECA" w14:textId="77777777" w:rsidR="00A66F77" w:rsidRDefault="00CF673C" w:rsidP="000C36FA">
      <w:pPr>
        <w:spacing w:line="276" w:lineRule="auto"/>
      </w:pPr>
      <w:r>
        <w:rPr>
          <w:rFonts w:ascii="Calibri Light" w:eastAsia="Calibri Light" w:hAnsi="Calibri Light" w:cs="Calibri Light"/>
          <w:b/>
          <w:bCs/>
          <w:sz w:val="32"/>
          <w:szCs w:val="32"/>
        </w:rPr>
        <w:t>Parte 1: Comunicazione</w:t>
      </w:r>
      <w:bookmarkEnd w:id="3"/>
    </w:p>
    <w:p w14:paraId="7E633710" w14:textId="77777777" w:rsidR="00A66F77" w:rsidRDefault="00CF673C">
      <w:r>
        <w:rPr>
          <w:rFonts w:ascii="Calibri" w:eastAsia="Calibri" w:hAnsi="Calibri" w:cs="Calibri"/>
          <w:b/>
          <w:bCs/>
          <w:i/>
          <w:iCs/>
        </w:rPr>
        <w:t>Comunicazione: lo scambio di idee, opinioni e informazioni attraverso parole, simboli o azioni scritte o parlate</w:t>
      </w:r>
    </w:p>
    <w:p w14:paraId="3CB24F21" w14:textId="50FEFF7D" w:rsidR="00A66F77" w:rsidRDefault="00CF673C" w:rsidP="000C36FA">
      <w:r>
        <w:rPr>
          <w:rFonts w:ascii="Calibri" w:eastAsia="Calibri" w:hAnsi="Calibri" w:cs="Calibri"/>
        </w:rPr>
        <w:t> La comunicazione è l'essenza della vita. È una necessità. Gli esseri umani hanno bisogno di comunicare</w:t>
      </w:r>
      <w:r>
        <w:t xml:space="preserve"> </w:t>
      </w:r>
      <w:r>
        <w:rPr>
          <w:rFonts w:ascii="Calibri" w:eastAsia="Calibri" w:hAnsi="Calibri" w:cs="Calibri"/>
        </w:rPr>
        <w:t>per</w:t>
      </w:r>
      <w:r>
        <w:t xml:space="preserve"> </w:t>
      </w:r>
      <w:r>
        <w:rPr>
          <w:rFonts w:ascii="Calibri" w:eastAsia="Calibri" w:hAnsi="Calibri" w:cs="Calibri"/>
          <w:b/>
          <w:bCs/>
        </w:rPr>
        <w:t>esprimere se stessi</w:t>
      </w:r>
      <w:r>
        <w:t xml:space="preserve"> </w:t>
      </w:r>
      <w:r>
        <w:rPr>
          <w:rFonts w:ascii="Calibri" w:eastAsia="Calibri" w:hAnsi="Calibri" w:cs="Calibri"/>
        </w:rPr>
        <w:t>, i loro</w:t>
      </w:r>
      <w:r>
        <w:t xml:space="preserve"> </w:t>
      </w:r>
      <w:r>
        <w:rPr>
          <w:rFonts w:ascii="Calibri" w:eastAsia="Calibri" w:hAnsi="Calibri" w:cs="Calibri"/>
          <w:b/>
          <w:bCs/>
        </w:rPr>
        <w:t>sentimenti</w:t>
      </w:r>
      <w:r>
        <w:t xml:space="preserve"> </w:t>
      </w:r>
      <w:r>
        <w:rPr>
          <w:rFonts w:ascii="Calibri" w:eastAsia="Calibri" w:hAnsi="Calibri" w:cs="Calibri"/>
        </w:rPr>
        <w:t>, trasmettere</w:t>
      </w:r>
      <w:r>
        <w:t xml:space="preserve"> </w:t>
      </w:r>
      <w:r>
        <w:rPr>
          <w:rFonts w:ascii="Calibri" w:eastAsia="Calibri" w:hAnsi="Calibri" w:cs="Calibri"/>
          <w:b/>
          <w:bCs/>
        </w:rPr>
        <w:t>informazioni</w:t>
      </w:r>
      <w:r>
        <w:t xml:space="preserve"> </w:t>
      </w:r>
      <w:r>
        <w:rPr>
          <w:rFonts w:ascii="Calibri" w:eastAsia="Calibri" w:hAnsi="Calibri" w:cs="Calibri"/>
        </w:rPr>
        <w:t>agli altri e condividere i loro</w:t>
      </w:r>
      <w:r>
        <w:t xml:space="preserve"> </w:t>
      </w:r>
      <w:r>
        <w:rPr>
          <w:rFonts w:ascii="Calibri" w:eastAsia="Calibri" w:hAnsi="Calibri" w:cs="Calibri"/>
          <w:b/>
          <w:bCs/>
        </w:rPr>
        <w:t>pensieri</w:t>
      </w:r>
      <w:r>
        <w:t xml:space="preserve"> </w:t>
      </w:r>
      <w:r>
        <w:rPr>
          <w:rFonts w:ascii="Calibri" w:eastAsia="Calibri" w:hAnsi="Calibri" w:cs="Calibri"/>
        </w:rPr>
        <w:t>.</w:t>
      </w:r>
    </w:p>
    <w:p w14:paraId="1F92808E" w14:textId="77777777" w:rsidR="00A66F77" w:rsidRDefault="00CF673C" w:rsidP="000C36FA">
      <w:pPr>
        <w:ind w:left="720"/>
        <w:jc w:val="both"/>
      </w:pPr>
      <w:r>
        <w:rPr>
          <w:rFonts w:ascii="Calibri" w:eastAsia="Calibri" w:hAnsi="Calibri" w:cs="Calibri"/>
        </w:rPr>
        <w:t> </w:t>
      </w:r>
    </w:p>
    <w:p w14:paraId="525A79B6" w14:textId="77777777" w:rsidR="00A66F77" w:rsidRDefault="00CF673C" w:rsidP="00CE17FA">
      <w:pPr>
        <w:jc w:val="both"/>
      </w:pPr>
      <w:r>
        <w:rPr>
          <w:rFonts w:ascii="Calibri" w:eastAsia="Calibri" w:hAnsi="Calibri" w:cs="Calibri"/>
        </w:rPr>
        <w:t>La comunicazione può essere</w:t>
      </w:r>
      <w:r>
        <w:t xml:space="preserve"> </w:t>
      </w:r>
      <w:r>
        <w:rPr>
          <w:rFonts w:ascii="Calibri" w:eastAsia="Calibri" w:hAnsi="Calibri" w:cs="Calibri"/>
          <w:b/>
          <w:bCs/>
        </w:rPr>
        <w:t>intenzionale</w:t>
      </w:r>
      <w:r w:rsidR="00E65865">
        <w:rPr>
          <w:rFonts w:ascii="Calibri" w:eastAsia="Calibri" w:hAnsi="Calibri" w:cs="Calibri"/>
          <w:b/>
          <w:bCs/>
        </w:rPr>
        <w:t xml:space="preserve"> </w:t>
      </w:r>
      <w:r>
        <w:rPr>
          <w:rFonts w:ascii="Calibri" w:eastAsia="Calibri" w:hAnsi="Calibri" w:cs="Calibri"/>
        </w:rPr>
        <w:t>o</w:t>
      </w:r>
      <w:r>
        <w:t xml:space="preserve"> </w:t>
      </w:r>
      <w:r>
        <w:rPr>
          <w:rFonts w:ascii="Calibri" w:eastAsia="Calibri" w:hAnsi="Calibri" w:cs="Calibri"/>
          <w:b/>
          <w:bCs/>
        </w:rPr>
        <w:t>non intenzionale</w:t>
      </w:r>
      <w:r w:rsidR="00E65865">
        <w:t>,</w:t>
      </w:r>
      <w:r>
        <w:rPr>
          <w:rFonts w:ascii="Calibri" w:eastAsia="Calibri" w:hAnsi="Calibri" w:cs="Calibri"/>
        </w:rPr>
        <w:t xml:space="preserve"> può implicare</w:t>
      </w:r>
      <w:r>
        <w:t xml:space="preserve"> </w:t>
      </w:r>
      <w:r>
        <w:rPr>
          <w:rFonts w:ascii="Calibri" w:eastAsia="Calibri" w:hAnsi="Calibri" w:cs="Calibri"/>
        </w:rPr>
        <w:t>segnali</w:t>
      </w:r>
      <w:r>
        <w:t xml:space="preserve"> </w:t>
      </w:r>
      <w:r>
        <w:rPr>
          <w:rFonts w:ascii="Calibri" w:eastAsia="Calibri" w:hAnsi="Calibri" w:cs="Calibri"/>
          <w:b/>
          <w:bCs/>
        </w:rPr>
        <w:t>convenzionali</w:t>
      </w:r>
      <w:r>
        <w:t xml:space="preserve"> </w:t>
      </w:r>
      <w:r>
        <w:rPr>
          <w:rFonts w:ascii="Calibri" w:eastAsia="Calibri" w:hAnsi="Calibri" w:cs="Calibri"/>
        </w:rPr>
        <w:t>o</w:t>
      </w:r>
      <w:r>
        <w:t xml:space="preserve"> </w:t>
      </w:r>
      <w:r>
        <w:rPr>
          <w:rFonts w:ascii="Calibri" w:eastAsia="Calibri" w:hAnsi="Calibri" w:cs="Calibri"/>
          <w:b/>
          <w:bCs/>
        </w:rPr>
        <w:t>non convenzionali</w:t>
      </w:r>
      <w:r w:rsidR="00E65865">
        <w:t xml:space="preserve">, </w:t>
      </w:r>
      <w:r>
        <w:rPr>
          <w:rFonts w:ascii="Calibri" w:eastAsia="Calibri" w:hAnsi="Calibri" w:cs="Calibri"/>
        </w:rPr>
        <w:t>può assumere</w:t>
      </w:r>
      <w:r>
        <w:t xml:space="preserve"> </w:t>
      </w:r>
      <w:r>
        <w:rPr>
          <w:rFonts w:ascii="Calibri" w:eastAsia="Calibri" w:hAnsi="Calibri" w:cs="Calibri"/>
          <w:b/>
          <w:bCs/>
        </w:rPr>
        <w:t>forme</w:t>
      </w:r>
      <w:r>
        <w:t xml:space="preserve"> </w:t>
      </w:r>
      <w:r>
        <w:rPr>
          <w:rFonts w:ascii="Calibri" w:eastAsia="Calibri" w:hAnsi="Calibri" w:cs="Calibri"/>
          <w:b/>
          <w:bCs/>
        </w:rPr>
        <w:t>linguistiche</w:t>
      </w:r>
      <w:r>
        <w:t xml:space="preserve"> </w:t>
      </w:r>
      <w:r>
        <w:rPr>
          <w:rFonts w:ascii="Calibri" w:eastAsia="Calibri" w:hAnsi="Calibri" w:cs="Calibri"/>
        </w:rPr>
        <w:t>o</w:t>
      </w:r>
      <w:r>
        <w:t xml:space="preserve"> </w:t>
      </w:r>
      <w:r>
        <w:rPr>
          <w:rFonts w:ascii="Calibri" w:eastAsia="Calibri" w:hAnsi="Calibri" w:cs="Calibri"/>
          <w:b/>
          <w:bCs/>
        </w:rPr>
        <w:t>non linguistiche</w:t>
      </w:r>
      <w:r>
        <w:t xml:space="preserve"> </w:t>
      </w:r>
      <w:r>
        <w:rPr>
          <w:rFonts w:ascii="Calibri" w:eastAsia="Calibri" w:hAnsi="Calibri" w:cs="Calibri"/>
        </w:rPr>
        <w:t>e può avvenire attraverso</w:t>
      </w:r>
      <w:r>
        <w:t xml:space="preserve"> </w:t>
      </w:r>
      <w:r>
        <w:rPr>
          <w:rFonts w:ascii="Calibri" w:eastAsia="Calibri" w:hAnsi="Calibri" w:cs="Calibri"/>
        </w:rPr>
        <w:t>modalità</w:t>
      </w:r>
      <w:r>
        <w:t xml:space="preserve"> </w:t>
      </w:r>
      <w:r>
        <w:rPr>
          <w:rFonts w:ascii="Calibri" w:eastAsia="Calibri" w:hAnsi="Calibri" w:cs="Calibri"/>
          <w:b/>
          <w:bCs/>
        </w:rPr>
        <w:t>parlate</w:t>
      </w:r>
      <w:r>
        <w:t xml:space="preserve"> </w:t>
      </w:r>
      <w:r>
        <w:rPr>
          <w:rFonts w:ascii="Calibri" w:eastAsia="Calibri" w:hAnsi="Calibri" w:cs="Calibri"/>
        </w:rPr>
        <w:t>o di altro tipo.</w:t>
      </w:r>
    </w:p>
    <w:p w14:paraId="2BB68A68" w14:textId="77777777" w:rsidR="00A66F77" w:rsidRDefault="00CF673C">
      <w:r>
        <w:rPr>
          <w:rFonts w:ascii="Calibri" w:eastAsia="Calibri" w:hAnsi="Calibri" w:cs="Calibri"/>
        </w:rPr>
        <w:t> </w:t>
      </w:r>
    </w:p>
    <w:p w14:paraId="14E87F57" w14:textId="77777777" w:rsidR="00A66F77" w:rsidRDefault="00CF673C" w:rsidP="000C36FA">
      <w:pPr>
        <w:jc w:val="both"/>
      </w:pPr>
      <w:r>
        <w:rPr>
          <w:rFonts w:ascii="Calibri" w:eastAsia="Calibri" w:hAnsi="Calibri" w:cs="Calibri"/>
        </w:rPr>
        <w:t>La comunicazione è un</w:t>
      </w:r>
      <w:r w:rsidR="00486E35">
        <w:rPr>
          <w:rFonts w:ascii="Calibri" w:eastAsia="Calibri" w:hAnsi="Calibri" w:cs="Calibri"/>
        </w:rPr>
        <w:t xml:space="preserve"> </w:t>
      </w:r>
      <w:r>
        <w:rPr>
          <w:rFonts w:ascii="Calibri" w:eastAsia="Calibri" w:hAnsi="Calibri" w:cs="Calibri"/>
          <w:b/>
          <w:bCs/>
        </w:rPr>
        <w:t>dialogo</w:t>
      </w:r>
      <w:r w:rsidR="00E65865">
        <w:t>,</w:t>
      </w:r>
      <w:r>
        <w:rPr>
          <w:rFonts w:ascii="Calibri" w:eastAsia="Calibri" w:hAnsi="Calibri" w:cs="Calibri"/>
        </w:rPr>
        <w:t xml:space="preserve"> non un</w:t>
      </w:r>
      <w:r>
        <w:t xml:space="preserve"> </w:t>
      </w:r>
      <w:r>
        <w:rPr>
          <w:rFonts w:ascii="Calibri" w:eastAsia="Calibri" w:hAnsi="Calibri" w:cs="Calibri"/>
          <w:b/>
          <w:bCs/>
        </w:rPr>
        <w:t>monologo</w:t>
      </w:r>
      <w:r>
        <w:rPr>
          <w:rFonts w:ascii="Calibri" w:eastAsia="Calibri" w:hAnsi="Calibri" w:cs="Calibri"/>
        </w:rPr>
        <w:t>. Affinché la comunicazione sia</w:t>
      </w:r>
      <w:r>
        <w:t xml:space="preserve"> </w:t>
      </w:r>
      <w:r>
        <w:rPr>
          <w:rFonts w:ascii="Calibri" w:eastAsia="Calibri" w:hAnsi="Calibri" w:cs="Calibri"/>
          <w:b/>
          <w:bCs/>
        </w:rPr>
        <w:t>efficace</w:t>
      </w:r>
      <w:r>
        <w:rPr>
          <w:rFonts w:ascii="Calibri" w:eastAsia="Calibri" w:hAnsi="Calibri" w:cs="Calibri"/>
        </w:rPr>
        <w:t>, il messaggio deve</w:t>
      </w:r>
      <w:r>
        <w:t xml:space="preserve"> </w:t>
      </w:r>
      <w:r>
        <w:rPr>
          <w:rFonts w:ascii="Calibri" w:eastAsia="Calibri" w:hAnsi="Calibri" w:cs="Calibri"/>
          <w:b/>
          <w:bCs/>
        </w:rPr>
        <w:t>significare la stessa cosa</w:t>
      </w:r>
      <w:r>
        <w:t xml:space="preserve"> </w:t>
      </w:r>
      <w:r>
        <w:rPr>
          <w:rFonts w:ascii="Calibri" w:eastAsia="Calibri" w:hAnsi="Calibri" w:cs="Calibri"/>
        </w:rPr>
        <w:t>sia per il</w:t>
      </w:r>
      <w:r>
        <w:t xml:space="preserve"> </w:t>
      </w:r>
      <w:r>
        <w:rPr>
          <w:rFonts w:ascii="Calibri" w:eastAsia="Calibri" w:hAnsi="Calibri" w:cs="Calibri"/>
          <w:b/>
          <w:bCs/>
        </w:rPr>
        <w:t>mittente</w:t>
      </w:r>
      <w:r>
        <w:t xml:space="preserve"> </w:t>
      </w:r>
      <w:r>
        <w:rPr>
          <w:rFonts w:ascii="Calibri" w:eastAsia="Calibri" w:hAnsi="Calibri" w:cs="Calibri"/>
        </w:rPr>
        <w:t>che per il</w:t>
      </w:r>
      <w:r>
        <w:t xml:space="preserve"> </w:t>
      </w:r>
      <w:r>
        <w:rPr>
          <w:rFonts w:ascii="Calibri" w:eastAsia="Calibri" w:hAnsi="Calibri" w:cs="Calibri"/>
          <w:b/>
          <w:bCs/>
        </w:rPr>
        <w:t>destinatario</w:t>
      </w:r>
      <w:r>
        <w:t xml:space="preserve"> </w:t>
      </w:r>
      <w:r>
        <w:rPr>
          <w:rFonts w:ascii="Calibri" w:eastAsia="Calibri" w:hAnsi="Calibri" w:cs="Calibri"/>
        </w:rPr>
        <w:t>.</w:t>
      </w:r>
    </w:p>
    <w:p w14:paraId="3669F1FD" w14:textId="77777777" w:rsidR="00A66F77" w:rsidRDefault="00CF673C" w:rsidP="000C36FA">
      <w:pPr>
        <w:jc w:val="both"/>
      </w:pPr>
      <w:r>
        <w:rPr>
          <w:rFonts w:ascii="Calibri" w:eastAsia="Calibri" w:hAnsi="Calibri" w:cs="Calibri"/>
        </w:rPr>
        <w:t> </w:t>
      </w:r>
    </w:p>
    <w:p w14:paraId="19755865" w14:textId="77777777" w:rsidR="00A66F77" w:rsidRDefault="00CF673C" w:rsidP="000C36FA">
      <w:pPr>
        <w:jc w:val="both"/>
      </w:pPr>
      <w:r>
        <w:rPr>
          <w:rFonts w:ascii="Calibri" w:eastAsia="Calibri" w:hAnsi="Calibri" w:cs="Calibri"/>
        </w:rPr>
        <w:t> </w:t>
      </w:r>
    </w:p>
    <w:p w14:paraId="45CCDA3B" w14:textId="77777777" w:rsidR="00A66F77" w:rsidRDefault="00CF673C" w:rsidP="000C36FA">
      <w:pPr>
        <w:jc w:val="both"/>
      </w:pPr>
      <w:r>
        <w:rPr>
          <w:rFonts w:ascii="Calibri" w:eastAsia="Calibri" w:hAnsi="Calibri" w:cs="Calibri"/>
          <w:u w:val="single"/>
        </w:rPr>
        <w:t>Comunicazione nel mondo degli affari</w:t>
      </w:r>
    </w:p>
    <w:p w14:paraId="5EDCE478" w14:textId="77777777" w:rsidR="00A66F77" w:rsidRDefault="00CF673C" w:rsidP="000C36FA">
      <w:pPr>
        <w:jc w:val="both"/>
      </w:pPr>
      <w:r>
        <w:rPr>
          <w:rFonts w:ascii="Calibri" w:eastAsia="Calibri" w:hAnsi="Calibri" w:cs="Calibri"/>
          <w:i/>
          <w:iCs/>
          <w:sz w:val="10"/>
          <w:szCs w:val="10"/>
        </w:rPr>
        <w:t> </w:t>
      </w:r>
    </w:p>
    <w:p w14:paraId="5B35C408" w14:textId="77777777" w:rsidR="00A66F77" w:rsidRDefault="00CF673C" w:rsidP="000C36FA">
      <w:pPr>
        <w:jc w:val="both"/>
      </w:pPr>
      <w:r>
        <w:rPr>
          <w:rFonts w:ascii="Calibri" w:eastAsia="Calibri" w:hAnsi="Calibri" w:cs="Calibri"/>
          <w:i/>
          <w:iCs/>
        </w:rPr>
        <w:t>"La mancanza di comunicazione ha fatto perdere intere guerre".</w:t>
      </w:r>
    </w:p>
    <w:p w14:paraId="38AE4B16" w14:textId="77777777" w:rsidR="00A66F77" w:rsidRDefault="00CF673C" w:rsidP="000C36FA">
      <w:pPr>
        <w:jc w:val="both"/>
      </w:pPr>
      <w:r>
        <w:rPr>
          <w:rFonts w:ascii="Calibri" w:eastAsia="Calibri" w:hAnsi="Calibri" w:cs="Calibri"/>
          <w:sz w:val="10"/>
          <w:szCs w:val="10"/>
        </w:rPr>
        <w:t> </w:t>
      </w:r>
    </w:p>
    <w:p w14:paraId="11835F37" w14:textId="77777777" w:rsidR="00A66F77" w:rsidRDefault="00CF673C" w:rsidP="000C36FA">
      <w:pPr>
        <w:jc w:val="both"/>
      </w:pPr>
      <w:r>
        <w:rPr>
          <w:rFonts w:ascii="Calibri" w:eastAsia="Calibri" w:hAnsi="Calibri" w:cs="Calibri"/>
        </w:rPr>
        <w:t>Una buona comunicazione nel mondo degli affari è importante perché:</w:t>
      </w:r>
    </w:p>
    <w:p w14:paraId="77E87ABF" w14:textId="77777777" w:rsidR="00A66F77" w:rsidRDefault="00CF673C" w:rsidP="000C36FA">
      <w:pPr>
        <w:ind w:left="426"/>
        <w:jc w:val="both"/>
      </w:pPr>
      <w:r>
        <w:rPr>
          <w:rFonts w:ascii="Calibri" w:eastAsia="Calibri" w:hAnsi="Calibri" w:cs="Calibri"/>
        </w:rPr>
        <w:t>-</w:t>
      </w:r>
      <w:r>
        <w:t xml:space="preserve"> </w:t>
      </w:r>
      <w:r>
        <w:rPr>
          <w:rFonts w:ascii="Calibri" w:eastAsia="Calibri" w:hAnsi="Calibri" w:cs="Calibri"/>
        </w:rPr>
        <w:t>senza una corretta interazione all'interno della squadra, un'intera</w:t>
      </w:r>
      <w:r>
        <w:t xml:space="preserve"> </w:t>
      </w:r>
      <w:r>
        <w:rPr>
          <w:rFonts w:ascii="Calibri" w:eastAsia="Calibri" w:hAnsi="Calibri" w:cs="Calibri"/>
          <w:b/>
          <w:bCs/>
        </w:rPr>
        <w:t>strategia aziendale</w:t>
      </w:r>
      <w:r>
        <w:t xml:space="preserve"> </w:t>
      </w:r>
      <w:r>
        <w:rPr>
          <w:rFonts w:ascii="Calibri" w:eastAsia="Calibri" w:hAnsi="Calibri" w:cs="Calibri"/>
        </w:rPr>
        <w:t>potrebbe essere rovinata</w:t>
      </w:r>
    </w:p>
    <w:p w14:paraId="2CB9F350" w14:textId="77777777" w:rsidR="00A66F77" w:rsidRDefault="00CF673C" w:rsidP="000C36FA">
      <w:pPr>
        <w:ind w:left="426"/>
        <w:jc w:val="both"/>
      </w:pPr>
      <w:r>
        <w:rPr>
          <w:rFonts w:ascii="Calibri" w:eastAsia="Calibri" w:hAnsi="Calibri" w:cs="Calibri"/>
        </w:rPr>
        <w:t>-</w:t>
      </w:r>
      <w:r>
        <w:t xml:space="preserve"> </w:t>
      </w:r>
      <w:r>
        <w:rPr>
          <w:rFonts w:ascii="Calibri" w:eastAsia="Calibri" w:hAnsi="Calibri" w:cs="Calibri"/>
        </w:rPr>
        <w:t>garantisce un</w:t>
      </w:r>
      <w:r>
        <w:t xml:space="preserve"> </w:t>
      </w:r>
      <w:r>
        <w:rPr>
          <w:rFonts w:ascii="Calibri" w:eastAsia="Calibri" w:hAnsi="Calibri" w:cs="Calibri"/>
          <w:b/>
          <w:bCs/>
        </w:rPr>
        <w:t>migliore sviluppo</w:t>
      </w:r>
      <w:r>
        <w:t xml:space="preserve"> </w:t>
      </w:r>
      <w:r>
        <w:rPr>
          <w:rFonts w:ascii="Calibri" w:eastAsia="Calibri" w:hAnsi="Calibri" w:cs="Calibri"/>
        </w:rPr>
        <w:t>dei progetti in corso</w:t>
      </w:r>
    </w:p>
    <w:p w14:paraId="74B81CB3" w14:textId="77777777" w:rsidR="00A66F77" w:rsidRDefault="00CF673C" w:rsidP="000C36FA">
      <w:pPr>
        <w:ind w:left="426"/>
        <w:jc w:val="both"/>
      </w:pPr>
      <w:r>
        <w:rPr>
          <w:rFonts w:ascii="Calibri" w:eastAsia="Calibri" w:hAnsi="Calibri" w:cs="Calibri"/>
        </w:rPr>
        <w:t>-</w:t>
      </w:r>
      <w:r>
        <w:t xml:space="preserve"> </w:t>
      </w:r>
      <w:r>
        <w:rPr>
          <w:rFonts w:ascii="Calibri" w:eastAsia="Calibri" w:hAnsi="Calibri" w:cs="Calibri"/>
        </w:rPr>
        <w:t>mantiene i dipendenti</w:t>
      </w:r>
      <w:r>
        <w:t xml:space="preserve"> </w:t>
      </w:r>
      <w:r>
        <w:rPr>
          <w:rFonts w:ascii="Calibri" w:eastAsia="Calibri" w:hAnsi="Calibri" w:cs="Calibri"/>
          <w:b/>
          <w:bCs/>
        </w:rPr>
        <w:t>coinvolti</w:t>
      </w:r>
      <w:r>
        <w:t xml:space="preserve"> </w:t>
      </w:r>
      <w:r>
        <w:rPr>
          <w:rFonts w:ascii="Calibri" w:eastAsia="Calibri" w:hAnsi="Calibri" w:cs="Calibri"/>
        </w:rPr>
        <w:t>e consente a tutti di</w:t>
      </w:r>
      <w:r>
        <w:t xml:space="preserve"> </w:t>
      </w:r>
      <w:r>
        <w:rPr>
          <w:rFonts w:ascii="Calibri" w:eastAsia="Calibri" w:hAnsi="Calibri" w:cs="Calibri"/>
          <w:b/>
          <w:bCs/>
        </w:rPr>
        <w:t>comprendere i</w:t>
      </w:r>
      <w:r>
        <w:t xml:space="preserve"> </w:t>
      </w:r>
      <w:r>
        <w:rPr>
          <w:rFonts w:ascii="Calibri" w:eastAsia="Calibri" w:hAnsi="Calibri" w:cs="Calibri"/>
        </w:rPr>
        <w:t>loro compiti</w:t>
      </w:r>
    </w:p>
    <w:p w14:paraId="5631FAA8" w14:textId="77777777" w:rsidR="00A66F77" w:rsidRDefault="00CF673C" w:rsidP="000C36FA">
      <w:pPr>
        <w:jc w:val="both"/>
      </w:pPr>
      <w:r>
        <w:rPr>
          <w:rFonts w:ascii="Calibri" w:eastAsia="Calibri" w:hAnsi="Calibri" w:cs="Calibri"/>
        </w:rPr>
        <w:t> </w:t>
      </w:r>
    </w:p>
    <w:p w14:paraId="5669F425" w14:textId="77777777" w:rsidR="00A66F77" w:rsidRDefault="00CF673C" w:rsidP="000C36FA">
      <w:pPr>
        <w:jc w:val="both"/>
      </w:pPr>
      <w:r>
        <w:rPr>
          <w:rFonts w:ascii="Calibri" w:eastAsia="Calibri" w:hAnsi="Calibri" w:cs="Calibri"/>
        </w:rPr>
        <w:t>Le persone nelle organizzazioni trascorrono in genere più del 75% del loro tempo in una situazione sociale, comunicando con uno o pochi altri.</w:t>
      </w:r>
      <w:r>
        <w:t xml:space="preserve"> </w:t>
      </w:r>
      <w:r>
        <w:rPr>
          <w:rFonts w:ascii="Calibri" w:eastAsia="Calibri" w:hAnsi="Calibri" w:cs="Calibri"/>
        </w:rPr>
        <w:t>Non è</w:t>
      </w:r>
      <w:r>
        <w:t xml:space="preserve"> </w:t>
      </w:r>
      <w:r>
        <w:rPr>
          <w:rFonts w:ascii="Calibri" w:eastAsia="Calibri" w:hAnsi="Calibri" w:cs="Calibri"/>
        </w:rPr>
        <w:t>una sorpresa scoprire che la radice di molti problemi organizzativi è la scarsa comunicazione.</w:t>
      </w:r>
      <w:r>
        <w:t xml:space="preserve"> </w:t>
      </w:r>
      <w:r>
        <w:rPr>
          <w:rFonts w:ascii="Calibri" w:eastAsia="Calibri" w:hAnsi="Calibri" w:cs="Calibri"/>
        </w:rPr>
        <w:t>Una buona comunicazione può aiutare ad</w:t>
      </w:r>
      <w:r>
        <w:t xml:space="preserve"> </w:t>
      </w:r>
      <w:r>
        <w:rPr>
          <w:rFonts w:ascii="Calibri" w:eastAsia="Calibri" w:hAnsi="Calibri" w:cs="Calibri"/>
          <w:b/>
          <w:bCs/>
        </w:rPr>
        <w:t>aumentare la soddisfazione sul lavoro</w:t>
      </w:r>
      <w:r>
        <w:rPr>
          <w:rFonts w:ascii="Calibri" w:eastAsia="Calibri" w:hAnsi="Calibri" w:cs="Calibri"/>
        </w:rPr>
        <w:t>, la</w:t>
      </w:r>
      <w:r>
        <w:t xml:space="preserve"> </w:t>
      </w:r>
      <w:r>
        <w:rPr>
          <w:rFonts w:ascii="Calibri" w:eastAsia="Calibri" w:hAnsi="Calibri" w:cs="Calibri"/>
          <w:b/>
          <w:bCs/>
        </w:rPr>
        <w:t>sicurezza</w:t>
      </w:r>
      <w:r>
        <w:rPr>
          <w:rFonts w:ascii="Calibri" w:eastAsia="Calibri" w:hAnsi="Calibri" w:cs="Calibri"/>
        </w:rPr>
        <w:t>, la</w:t>
      </w:r>
      <w:r>
        <w:t xml:space="preserve"> </w:t>
      </w:r>
      <w:r>
        <w:rPr>
          <w:rFonts w:ascii="Calibri" w:eastAsia="Calibri" w:hAnsi="Calibri" w:cs="Calibri"/>
          <w:b/>
          <w:bCs/>
        </w:rPr>
        <w:t>produttività</w:t>
      </w:r>
      <w:r>
        <w:rPr>
          <w:rFonts w:ascii="Calibri" w:eastAsia="Calibri" w:hAnsi="Calibri" w:cs="Calibri"/>
        </w:rPr>
        <w:t>, i</w:t>
      </w:r>
      <w:r>
        <w:t xml:space="preserve"> </w:t>
      </w:r>
      <w:r>
        <w:rPr>
          <w:rFonts w:ascii="Calibri" w:eastAsia="Calibri" w:hAnsi="Calibri" w:cs="Calibri"/>
          <w:b/>
          <w:bCs/>
        </w:rPr>
        <w:t>profitti</w:t>
      </w:r>
      <w:r>
        <w:t xml:space="preserve"> </w:t>
      </w:r>
      <w:r>
        <w:rPr>
          <w:rFonts w:ascii="Calibri" w:eastAsia="Calibri" w:hAnsi="Calibri" w:cs="Calibri"/>
        </w:rPr>
        <w:t>e ridurre le lamentele e il turnover.</w:t>
      </w:r>
    </w:p>
    <w:p w14:paraId="39C8059C" w14:textId="77777777" w:rsidR="00A66F77" w:rsidRDefault="00CF673C" w:rsidP="000C36FA">
      <w:pPr>
        <w:jc w:val="both"/>
      </w:pPr>
      <w:r>
        <w:rPr>
          <w:rFonts w:ascii="Calibri" w:eastAsia="Calibri" w:hAnsi="Calibri" w:cs="Calibri"/>
        </w:rPr>
        <w:t> </w:t>
      </w:r>
    </w:p>
    <w:p w14:paraId="498C072A" w14:textId="77777777" w:rsidR="00A66F77" w:rsidRDefault="00CF673C" w:rsidP="000C36FA">
      <w:pPr>
        <w:jc w:val="both"/>
      </w:pPr>
      <w:r>
        <w:rPr>
          <w:rFonts w:ascii="Calibri" w:eastAsia="Calibri" w:hAnsi="Calibri" w:cs="Calibri"/>
        </w:rPr>
        <w:t> </w:t>
      </w:r>
    </w:p>
    <w:p w14:paraId="1096A167" w14:textId="77777777" w:rsidR="00E65865" w:rsidRDefault="00E65865" w:rsidP="000C36FA">
      <w:pPr>
        <w:jc w:val="both"/>
        <w:rPr>
          <w:rFonts w:ascii="Calibri" w:eastAsia="Calibri" w:hAnsi="Calibri" w:cs="Calibri"/>
          <w:u w:val="single"/>
        </w:rPr>
      </w:pPr>
    </w:p>
    <w:p w14:paraId="7DBA9E3E" w14:textId="77777777" w:rsidR="00A66F77" w:rsidRDefault="00CF673C">
      <w:r>
        <w:rPr>
          <w:rFonts w:ascii="Calibri" w:eastAsia="Calibri" w:hAnsi="Calibri" w:cs="Calibri"/>
          <w:u w:val="single"/>
        </w:rPr>
        <w:t>Canali di comunicazione</w:t>
      </w:r>
    </w:p>
    <w:p w14:paraId="7B55A8B5" w14:textId="77777777" w:rsidR="00A66F77" w:rsidRDefault="00CF673C" w:rsidP="00CE17FA">
      <w:pPr>
        <w:jc w:val="both"/>
      </w:pPr>
      <w:r>
        <w:rPr>
          <w:rFonts w:ascii="Calibri" w:eastAsia="Calibri" w:hAnsi="Calibri" w:cs="Calibri"/>
        </w:rPr>
        <w:t>Un canale di comunicazione è il mezzo attraverso il quale viene inviato un messaggio al destinatario desiderato. All'interno di questi canali, le comunicazioni aziendali possono essere formali, informali o non ufficiali.</w:t>
      </w:r>
    </w:p>
    <w:p w14:paraId="20360F15" w14:textId="77777777" w:rsidR="00A66F77" w:rsidRDefault="00CF673C" w:rsidP="002D5F7B">
      <w:pPr>
        <w:jc w:val="both"/>
      </w:pPr>
      <w:r>
        <w:rPr>
          <w:rFonts w:ascii="Calibri" w:eastAsia="Calibri" w:hAnsi="Calibri" w:cs="Calibri"/>
        </w:rPr>
        <w:t> </w:t>
      </w:r>
    </w:p>
    <w:p w14:paraId="54ED5EB0" w14:textId="77777777" w:rsidR="00A66F77" w:rsidRDefault="00CF673C" w:rsidP="002D5F7B">
      <w:pPr>
        <w:numPr>
          <w:ilvl w:val="0"/>
          <w:numId w:val="1"/>
        </w:numPr>
        <w:ind w:left="567"/>
        <w:jc w:val="both"/>
      </w:pPr>
      <w:r>
        <w:rPr>
          <w:rFonts w:ascii="Calibri" w:eastAsia="Calibri" w:hAnsi="Calibri" w:cs="Calibri"/>
          <w:b/>
          <w:bCs/>
        </w:rPr>
        <w:t>Verbale</w:t>
      </w:r>
      <w:r>
        <w:rPr>
          <w:rFonts w:ascii="Calibri" w:eastAsia="Calibri" w:hAnsi="Calibri" w:cs="Calibri"/>
        </w:rPr>
        <w:t xml:space="preserve"> (orale / parlato)</w:t>
      </w:r>
    </w:p>
    <w:p w14:paraId="31565969" w14:textId="77777777" w:rsidR="00A66F77" w:rsidRDefault="00CF673C" w:rsidP="002D5F7B">
      <w:pPr>
        <w:numPr>
          <w:ilvl w:val="0"/>
          <w:numId w:val="1"/>
        </w:numPr>
        <w:ind w:left="567"/>
        <w:jc w:val="both"/>
      </w:pPr>
      <w:r>
        <w:rPr>
          <w:rFonts w:ascii="Calibri" w:eastAsia="Calibri" w:hAnsi="Calibri" w:cs="Calibri"/>
          <w:b/>
          <w:bCs/>
        </w:rPr>
        <w:t>Non verbale</w:t>
      </w:r>
      <w:r>
        <w:rPr>
          <w:rFonts w:ascii="Calibri" w:eastAsia="Calibri" w:hAnsi="Calibri" w:cs="Calibri"/>
        </w:rPr>
        <w:t xml:space="preserve"> : aspetto, linguaggio del corpo, espressioni facciali, suoni (tono, velocità, volume)</w:t>
      </w:r>
    </w:p>
    <w:p w14:paraId="58B0D1F5" w14:textId="77777777" w:rsidR="00A66F77" w:rsidRDefault="00CF673C" w:rsidP="002D5F7B">
      <w:pPr>
        <w:numPr>
          <w:ilvl w:val="0"/>
          <w:numId w:val="1"/>
        </w:numPr>
        <w:ind w:left="567"/>
        <w:jc w:val="both"/>
      </w:pPr>
      <w:r>
        <w:rPr>
          <w:rFonts w:ascii="Calibri" w:eastAsia="Calibri" w:hAnsi="Calibri" w:cs="Calibri"/>
          <w:b/>
          <w:bCs/>
        </w:rPr>
        <w:t>Scritta</w:t>
      </w:r>
      <w:r>
        <w:rPr>
          <w:rFonts w:ascii="Calibri" w:eastAsia="Calibri" w:hAnsi="Calibri" w:cs="Calibri"/>
        </w:rPr>
        <w:t xml:space="preserve"> - email, testi, relazioni, newsletter</w:t>
      </w:r>
    </w:p>
    <w:p w14:paraId="1273826B" w14:textId="77777777" w:rsidR="00A66F77" w:rsidRDefault="00CF673C" w:rsidP="002D5F7B">
      <w:pPr>
        <w:numPr>
          <w:ilvl w:val="0"/>
          <w:numId w:val="1"/>
        </w:numPr>
        <w:ind w:left="567"/>
        <w:jc w:val="both"/>
      </w:pPr>
      <w:r>
        <w:rPr>
          <w:rFonts w:ascii="Calibri" w:eastAsia="Calibri" w:hAnsi="Calibri" w:cs="Calibri"/>
          <w:b/>
          <w:bCs/>
        </w:rPr>
        <w:t>Elettronica / Multimediale</w:t>
      </w:r>
      <w:r>
        <w:rPr>
          <w:rFonts w:ascii="Calibri" w:eastAsia="Calibri" w:hAnsi="Calibri" w:cs="Calibri"/>
        </w:rPr>
        <w:t xml:space="preserve"> - social media, blog, pagine web aziendali, trasmissioni TV</w:t>
      </w:r>
    </w:p>
    <w:p w14:paraId="745EF140" w14:textId="77777777" w:rsidR="00A66F77" w:rsidRDefault="00CF673C">
      <w:r>
        <w:rPr>
          <w:rFonts w:ascii="Calibri" w:eastAsia="Calibri" w:hAnsi="Calibri" w:cs="Calibri"/>
        </w:rPr>
        <w:lastRenderedPageBreak/>
        <w:t> </w:t>
      </w:r>
    </w:p>
    <w:tbl>
      <w:tblPr>
        <w:tblW w:w="0" w:type="auto"/>
        <w:tblInd w:w="123" w:type="dxa"/>
        <w:tblCellMar>
          <w:left w:w="0" w:type="dxa"/>
          <w:right w:w="0" w:type="dxa"/>
        </w:tblCellMar>
        <w:tblLook w:val="04A0" w:firstRow="1" w:lastRow="0" w:firstColumn="1" w:lastColumn="0" w:noHBand="0" w:noVBand="1"/>
      </w:tblPr>
      <w:tblGrid>
        <w:gridCol w:w="2122"/>
        <w:gridCol w:w="3685"/>
        <w:gridCol w:w="3543"/>
      </w:tblGrid>
      <w:tr w:rsidR="00A66F77" w14:paraId="406FBAEB" w14:textId="77777777">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tcPr>
          <w:p w14:paraId="795A0ECB" w14:textId="77777777" w:rsidR="00A66F77" w:rsidRDefault="00CF673C">
            <w:pPr>
              <w:shd w:val="clear" w:color="auto" w:fill="BDD6EE"/>
              <w:spacing w:line="276" w:lineRule="auto"/>
            </w:pPr>
            <w:r>
              <w:rPr>
                <w:rFonts w:ascii="Calibri" w:eastAsia="Calibri" w:hAnsi="Calibri" w:cs="Calibri"/>
                <w:b/>
                <w:bCs/>
                <w:sz w:val="22"/>
                <w:szCs w:val="22"/>
              </w:rPr>
              <w:t>Tipo di canale</w:t>
            </w:r>
          </w:p>
        </w:tc>
        <w:tc>
          <w:tcPr>
            <w:tcW w:w="3685"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tcPr>
          <w:p w14:paraId="0EF68D57" w14:textId="77777777" w:rsidR="00A66F77" w:rsidRDefault="00CF673C">
            <w:pPr>
              <w:shd w:val="clear" w:color="auto" w:fill="BDD6EE"/>
              <w:spacing w:line="276" w:lineRule="auto"/>
            </w:pPr>
            <w:r>
              <w:rPr>
                <w:rFonts w:ascii="Calibri" w:eastAsia="Calibri" w:hAnsi="Calibri" w:cs="Calibri"/>
                <w:b/>
                <w:bCs/>
                <w:sz w:val="22"/>
                <w:szCs w:val="22"/>
              </w:rPr>
              <w:t>Vantaggi</w:t>
            </w:r>
          </w:p>
        </w:tc>
        <w:tc>
          <w:tcPr>
            <w:tcW w:w="3543"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tcPr>
          <w:p w14:paraId="2399055E" w14:textId="77777777" w:rsidR="00A66F77" w:rsidRDefault="00CF673C">
            <w:pPr>
              <w:shd w:val="clear" w:color="auto" w:fill="BDD6EE"/>
              <w:spacing w:line="276" w:lineRule="auto"/>
            </w:pPr>
            <w:r>
              <w:rPr>
                <w:rFonts w:ascii="Calibri" w:eastAsia="Calibri" w:hAnsi="Calibri" w:cs="Calibri"/>
                <w:b/>
                <w:bCs/>
                <w:sz w:val="22"/>
                <w:szCs w:val="22"/>
              </w:rPr>
              <w:t>Svantaggi</w:t>
            </w:r>
          </w:p>
        </w:tc>
      </w:tr>
      <w:tr w:rsidR="00A66F77" w14:paraId="6F72836F" w14:textId="77777777">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tcPr>
          <w:p w14:paraId="1962A60F" w14:textId="77777777" w:rsidR="00A66F77" w:rsidRDefault="00CF673C">
            <w:pPr>
              <w:shd w:val="clear" w:color="auto" w:fill="BDD6EE"/>
              <w:spacing w:line="276" w:lineRule="auto"/>
            </w:pPr>
            <w:r>
              <w:rPr>
                <w:rFonts w:ascii="Calibri" w:eastAsia="Calibri" w:hAnsi="Calibri" w:cs="Calibri"/>
                <w:b/>
                <w:bCs/>
                <w:sz w:val="22"/>
                <w:szCs w:val="22"/>
              </w:rPr>
              <w:t>Comunicazione orale</w:t>
            </w:r>
          </w:p>
        </w:tc>
        <w:tc>
          <w:tcPr>
            <w:tcW w:w="3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895B5F" w14:textId="77777777" w:rsidR="00A66F77" w:rsidRDefault="00CF673C">
            <w:pPr>
              <w:spacing w:line="276" w:lineRule="auto"/>
            </w:pPr>
            <w:r>
              <w:rPr>
                <w:rFonts w:ascii="Calibri" w:eastAsia="Calibri" w:hAnsi="Calibri" w:cs="Calibri"/>
                <w:sz w:val="22"/>
                <w:szCs w:val="22"/>
              </w:rPr>
              <w:t>Costruisce relazioni e fiducia; accelera il processo decisionale grazie al feedback immediato</w:t>
            </w:r>
          </w:p>
        </w:tc>
        <w:tc>
          <w:tcPr>
            <w:tcW w:w="3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83481E" w14:textId="77777777" w:rsidR="00A66F77" w:rsidRDefault="00CF673C">
            <w:pPr>
              <w:spacing w:line="276" w:lineRule="auto"/>
            </w:pPr>
            <w:r>
              <w:rPr>
                <w:rFonts w:ascii="Calibri" w:eastAsia="Calibri" w:hAnsi="Calibri" w:cs="Calibri"/>
                <w:sz w:val="22"/>
                <w:szCs w:val="22"/>
              </w:rPr>
              <w:t>La sua natura spontanea può portare a dichiarazioni poco sagge; le persone non possono fare affidamento su di essa a meno che non venga registrata.</w:t>
            </w:r>
          </w:p>
        </w:tc>
      </w:tr>
      <w:tr w:rsidR="00A66F77" w14:paraId="27E69111" w14:textId="77777777">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tcPr>
          <w:p w14:paraId="17291FAE" w14:textId="77777777" w:rsidR="00A66F77" w:rsidRDefault="00CF673C">
            <w:pPr>
              <w:shd w:val="clear" w:color="auto" w:fill="BDD6EE"/>
              <w:spacing w:line="276" w:lineRule="auto"/>
            </w:pPr>
            <w:r>
              <w:rPr>
                <w:rFonts w:ascii="Calibri" w:eastAsia="Calibri" w:hAnsi="Calibri" w:cs="Calibri"/>
                <w:b/>
                <w:bCs/>
                <w:sz w:val="22"/>
                <w:szCs w:val="22"/>
              </w:rPr>
              <w:t>Comunicazione scritta</w:t>
            </w:r>
          </w:p>
        </w:tc>
        <w:tc>
          <w:tcPr>
            <w:tcW w:w="3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B10E7C" w14:textId="77777777" w:rsidR="00A66F77" w:rsidRDefault="00CF673C">
            <w:pPr>
              <w:spacing w:line="276" w:lineRule="auto"/>
            </w:pPr>
            <w:r>
              <w:rPr>
                <w:rFonts w:ascii="Calibri" w:eastAsia="Calibri" w:hAnsi="Calibri" w:cs="Calibri"/>
                <w:sz w:val="22"/>
                <w:szCs w:val="22"/>
              </w:rPr>
              <w:t>Il messaggio può essere modificato per una maggiore esattezza; può essere archiviato come riferimento; può essere studiato Adeguato per funzioni aziendali legali e formali.</w:t>
            </w:r>
          </w:p>
        </w:tc>
        <w:tc>
          <w:tcPr>
            <w:tcW w:w="3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6856E55" w14:textId="77777777" w:rsidR="00A66F77" w:rsidRDefault="00CF673C">
            <w:pPr>
              <w:spacing w:line="276" w:lineRule="auto"/>
            </w:pPr>
            <w:r>
              <w:rPr>
                <w:rFonts w:ascii="Calibri" w:eastAsia="Calibri" w:hAnsi="Calibri" w:cs="Calibri"/>
                <w:sz w:val="22"/>
                <w:szCs w:val="22"/>
              </w:rPr>
              <w:t>Il messaggio è statico; il mittente non riceve un riscontro immediato. Difficile che il mittente sappia se il destinatario ha capito.</w:t>
            </w:r>
          </w:p>
        </w:tc>
      </w:tr>
      <w:tr w:rsidR="00A66F77" w14:paraId="299C0478" w14:textId="77777777">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tcPr>
          <w:p w14:paraId="5357F904" w14:textId="77777777" w:rsidR="00A66F77" w:rsidRDefault="00CF673C">
            <w:pPr>
              <w:shd w:val="clear" w:color="auto" w:fill="BDD6EE"/>
              <w:spacing w:line="276" w:lineRule="auto"/>
            </w:pPr>
            <w:r>
              <w:rPr>
                <w:rFonts w:ascii="Calibri" w:eastAsia="Calibri" w:hAnsi="Calibri" w:cs="Calibri"/>
                <w:b/>
                <w:bCs/>
                <w:sz w:val="22"/>
                <w:szCs w:val="22"/>
              </w:rPr>
              <w:t>Comunicazione multimediale</w:t>
            </w:r>
          </w:p>
        </w:tc>
        <w:tc>
          <w:tcPr>
            <w:tcW w:w="3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F8DF00" w14:textId="77777777" w:rsidR="00A66F77" w:rsidRDefault="00CF673C">
            <w:pPr>
              <w:spacing w:line="276" w:lineRule="auto"/>
            </w:pPr>
            <w:r>
              <w:rPr>
                <w:rFonts w:ascii="Calibri" w:eastAsia="Calibri" w:hAnsi="Calibri" w:cs="Calibri"/>
                <w:sz w:val="22"/>
                <w:szCs w:val="22"/>
              </w:rPr>
              <w:t>Istantaneo, globale e adattabile a più obiettivi.</w:t>
            </w:r>
          </w:p>
        </w:tc>
        <w:tc>
          <w:tcPr>
            <w:tcW w:w="3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8FE6F5" w14:textId="77777777" w:rsidR="00A66F77" w:rsidRDefault="00CF673C">
            <w:pPr>
              <w:spacing w:line="276" w:lineRule="auto"/>
            </w:pPr>
            <w:r>
              <w:rPr>
                <w:rFonts w:ascii="Calibri" w:eastAsia="Calibri" w:hAnsi="Calibri" w:cs="Calibri"/>
                <w:sz w:val="22"/>
                <w:szCs w:val="22"/>
              </w:rPr>
              <w:t>Le difficoltà tecniche e gli attacchi di hacking minacciano la sicurezza delle organizzazioni e dei loro clienti.</w:t>
            </w:r>
          </w:p>
        </w:tc>
      </w:tr>
    </w:tbl>
    <w:p w14:paraId="616443A9" w14:textId="77777777" w:rsidR="00A66F77" w:rsidRDefault="00CF673C">
      <w:r>
        <w:rPr>
          <w:rFonts w:ascii="Calibri" w:eastAsia="Calibri" w:hAnsi="Calibri" w:cs="Calibri"/>
        </w:rPr>
        <w:t> </w:t>
      </w:r>
    </w:p>
    <w:p w14:paraId="5E84A2F4" w14:textId="77777777" w:rsidR="00A66F77" w:rsidRDefault="00CF673C">
      <w:r>
        <w:rPr>
          <w:rFonts w:ascii="Calibri" w:eastAsia="Calibri" w:hAnsi="Calibri" w:cs="Calibri"/>
        </w:rPr>
        <w:t> </w:t>
      </w:r>
    </w:p>
    <w:p w14:paraId="216C4E73" w14:textId="77777777" w:rsidR="00A66F77" w:rsidRDefault="00CF673C">
      <w:r>
        <w:rPr>
          <w:rFonts w:ascii="Calibri" w:eastAsia="Calibri" w:hAnsi="Calibri" w:cs="Calibri"/>
        </w:rPr>
        <w:t> </w:t>
      </w:r>
    </w:p>
    <w:p w14:paraId="530A4327" w14:textId="77777777" w:rsidR="00A66F77" w:rsidRDefault="00CF673C">
      <w:r>
        <w:rPr>
          <w:rFonts w:ascii="Calibri" w:eastAsia="Calibri" w:hAnsi="Calibri" w:cs="Calibri"/>
          <w:u w:val="single"/>
        </w:rPr>
        <w:t>Barriere comunicative</w:t>
      </w:r>
    </w:p>
    <w:p w14:paraId="4BBF23E8" w14:textId="77777777" w:rsidR="00A66F77" w:rsidRDefault="00CF673C" w:rsidP="002D5F7B">
      <w:pPr>
        <w:jc w:val="both"/>
      </w:pPr>
      <w:r>
        <w:rPr>
          <w:rFonts w:ascii="Calibri" w:eastAsia="Calibri" w:hAnsi="Calibri" w:cs="Calibri"/>
        </w:rPr>
        <w:t>La comunicazione è un processo che inizia con un mittente che codifica il messaggio e lo trasmette attraverso un canale al destinatario che decodifica il messaggio. La comunicazione è fruttuosa se e solo se i messaggi inviati dal mittente sono interpretati con lo stesso significato dal destinatario.</w:t>
      </w:r>
    </w:p>
    <w:p w14:paraId="7ED154F8" w14:textId="77777777" w:rsidR="00A66F77" w:rsidRDefault="00CF673C" w:rsidP="002D5F7B">
      <w:pPr>
        <w:jc w:val="both"/>
      </w:pPr>
      <w:r>
        <w:rPr>
          <w:rFonts w:ascii="Calibri" w:eastAsia="Calibri" w:hAnsi="Calibri" w:cs="Calibri"/>
          <w:sz w:val="10"/>
          <w:szCs w:val="10"/>
        </w:rPr>
        <w:t> </w:t>
      </w:r>
    </w:p>
    <w:p w14:paraId="3FB59831" w14:textId="77777777" w:rsidR="00A66F77" w:rsidRDefault="00CF673C" w:rsidP="002D5F7B">
      <w:pPr>
        <w:jc w:val="both"/>
      </w:pPr>
      <w:r>
        <w:rPr>
          <w:rFonts w:ascii="Calibri" w:eastAsia="Calibri" w:hAnsi="Calibri" w:cs="Calibri"/>
        </w:rPr>
        <w:t xml:space="preserve">Una comunicazione efficace comporta il superamento di queste barriere e la trasmissione di un messaggio chiaro e conciso, controllando continuamente la comprensione e offrendo un feedback adeguato. </w:t>
      </w:r>
    </w:p>
    <w:p w14:paraId="349C716F" w14:textId="77777777" w:rsidR="00A66F77" w:rsidRDefault="00CF673C" w:rsidP="002D5F7B">
      <w:pPr>
        <w:jc w:val="both"/>
      </w:pPr>
      <w:r>
        <w:rPr>
          <w:rFonts w:ascii="Calibri" w:eastAsia="Calibri" w:hAnsi="Calibri" w:cs="Calibri"/>
        </w:rPr>
        <w:t> </w:t>
      </w:r>
    </w:p>
    <w:p w14:paraId="70B87CCC" w14:textId="77777777" w:rsidR="00A66F77" w:rsidRDefault="00CF673C" w:rsidP="002D5F7B">
      <w:pPr>
        <w:jc w:val="both"/>
      </w:pPr>
      <w:r>
        <w:rPr>
          <w:rFonts w:ascii="Calibri" w:eastAsia="Calibri" w:hAnsi="Calibri" w:cs="Calibri"/>
        </w:rPr>
        <w:t>Esempi di barriere:</w:t>
      </w:r>
    </w:p>
    <w:p w14:paraId="70989744" w14:textId="77777777" w:rsidR="00A66F77" w:rsidRDefault="00CF673C" w:rsidP="002D5F7B">
      <w:pPr>
        <w:ind w:left="426"/>
        <w:jc w:val="both"/>
      </w:pPr>
      <w:r>
        <w:rPr>
          <w:rFonts w:ascii="Calibri" w:eastAsia="Calibri" w:hAnsi="Calibri" w:cs="Calibri"/>
        </w:rPr>
        <w:t>-</w:t>
      </w:r>
      <w:r>
        <w:t xml:space="preserve"> </w:t>
      </w:r>
      <w:r>
        <w:rPr>
          <w:rFonts w:ascii="Calibri" w:eastAsia="Calibri" w:hAnsi="Calibri" w:cs="Calibri"/>
        </w:rPr>
        <w:t>Gergo</w:t>
      </w:r>
    </w:p>
    <w:p w14:paraId="28F000F8" w14:textId="77777777" w:rsidR="00A66F77" w:rsidRDefault="00CF673C" w:rsidP="002D5F7B">
      <w:pPr>
        <w:ind w:left="426"/>
        <w:jc w:val="both"/>
      </w:pPr>
      <w:r>
        <w:rPr>
          <w:rFonts w:ascii="Calibri" w:eastAsia="Calibri" w:hAnsi="Calibri" w:cs="Calibri"/>
        </w:rPr>
        <w:t>-</w:t>
      </w:r>
      <w:r>
        <w:t xml:space="preserve"> </w:t>
      </w:r>
      <w:r>
        <w:rPr>
          <w:rFonts w:ascii="Calibri" w:eastAsia="Calibri" w:hAnsi="Calibri" w:cs="Calibri"/>
        </w:rPr>
        <w:t>Mancanza di attenzione / interesse</w:t>
      </w:r>
    </w:p>
    <w:p w14:paraId="1A61E7EA" w14:textId="77777777" w:rsidR="00A66F77" w:rsidRDefault="00CF673C" w:rsidP="002D5F7B">
      <w:pPr>
        <w:ind w:left="426"/>
        <w:jc w:val="both"/>
      </w:pPr>
      <w:r>
        <w:rPr>
          <w:rFonts w:ascii="Calibri" w:eastAsia="Calibri" w:hAnsi="Calibri" w:cs="Calibri"/>
        </w:rPr>
        <w:t>-</w:t>
      </w:r>
      <w:r>
        <w:t xml:space="preserve"> </w:t>
      </w:r>
      <w:r>
        <w:rPr>
          <w:rFonts w:ascii="Calibri" w:eastAsia="Calibri" w:hAnsi="Calibri" w:cs="Calibri"/>
        </w:rPr>
        <w:t>Differenze nel punto di vista</w:t>
      </w:r>
    </w:p>
    <w:p w14:paraId="390AA9DD" w14:textId="77777777" w:rsidR="00A66F77" w:rsidRDefault="00CF673C" w:rsidP="002D5F7B">
      <w:pPr>
        <w:ind w:left="426"/>
        <w:jc w:val="both"/>
      </w:pPr>
      <w:r>
        <w:rPr>
          <w:rFonts w:ascii="Calibri" w:eastAsia="Calibri" w:hAnsi="Calibri" w:cs="Calibri"/>
        </w:rPr>
        <w:t>-</w:t>
      </w:r>
      <w:r>
        <w:t xml:space="preserve"> </w:t>
      </w:r>
      <w:r>
        <w:rPr>
          <w:rFonts w:ascii="Calibri" w:eastAsia="Calibri" w:hAnsi="Calibri" w:cs="Calibri"/>
        </w:rPr>
        <w:t>Disabilità fisiche</w:t>
      </w:r>
    </w:p>
    <w:p w14:paraId="6923636A" w14:textId="77777777" w:rsidR="00A66F77" w:rsidRDefault="00CF673C" w:rsidP="002D5F7B">
      <w:pPr>
        <w:ind w:left="426"/>
        <w:jc w:val="both"/>
      </w:pPr>
      <w:r>
        <w:rPr>
          <w:rFonts w:ascii="Calibri" w:eastAsia="Calibri" w:hAnsi="Calibri" w:cs="Calibri"/>
        </w:rPr>
        <w:t>-</w:t>
      </w:r>
      <w:r>
        <w:t xml:space="preserve"> </w:t>
      </w:r>
      <w:r>
        <w:rPr>
          <w:rFonts w:ascii="Calibri" w:eastAsia="Calibri" w:hAnsi="Calibri" w:cs="Calibri"/>
        </w:rPr>
        <w:t>Lettura errata della comunicazione non verbale</w:t>
      </w:r>
    </w:p>
    <w:p w14:paraId="0DA9DB70" w14:textId="77777777" w:rsidR="00A66F77" w:rsidRDefault="00CF673C">
      <w:pPr>
        <w:ind w:left="426"/>
      </w:pPr>
      <w:r>
        <w:rPr>
          <w:rFonts w:ascii="Calibri" w:eastAsia="Calibri" w:hAnsi="Calibri" w:cs="Calibri"/>
        </w:rPr>
        <w:t>-</w:t>
      </w:r>
      <w:r>
        <w:t xml:space="preserve"> </w:t>
      </w:r>
      <w:r>
        <w:rPr>
          <w:rFonts w:ascii="Calibri" w:eastAsia="Calibri" w:hAnsi="Calibri" w:cs="Calibri"/>
        </w:rPr>
        <w:t>Lotte di potere</w:t>
      </w:r>
    </w:p>
    <w:p w14:paraId="485409D0" w14:textId="77777777" w:rsidR="00A66F77" w:rsidRDefault="00CF673C">
      <w:pPr>
        <w:ind w:left="426"/>
      </w:pPr>
      <w:r>
        <w:rPr>
          <w:rFonts w:ascii="Calibri" w:eastAsia="Calibri" w:hAnsi="Calibri" w:cs="Calibri"/>
        </w:rPr>
        <w:t>-</w:t>
      </w:r>
      <w:r>
        <w:t xml:space="preserve"> </w:t>
      </w:r>
      <w:r>
        <w:rPr>
          <w:rFonts w:ascii="Calibri" w:eastAsia="Calibri" w:hAnsi="Calibri" w:cs="Calibri"/>
        </w:rPr>
        <w:t>Sovraccarico di informazioni</w:t>
      </w:r>
    </w:p>
    <w:p w14:paraId="5B095E42" w14:textId="77777777" w:rsidR="00A66F77" w:rsidRDefault="00CF673C">
      <w:pPr>
        <w:ind w:left="426"/>
      </w:pPr>
      <w:r>
        <w:t>- Vincoli di tempo</w:t>
      </w:r>
    </w:p>
    <w:p w14:paraId="1171E0D2" w14:textId="77777777" w:rsidR="00A66F77" w:rsidRDefault="00CF673C">
      <w:pPr>
        <w:ind w:left="426"/>
      </w:pPr>
      <w:r>
        <w:rPr>
          <w:rFonts w:ascii="Calibri" w:eastAsia="Calibri" w:hAnsi="Calibri" w:cs="Calibri"/>
        </w:rPr>
        <w:t>-</w:t>
      </w:r>
      <w:r>
        <w:t xml:space="preserve"> </w:t>
      </w:r>
      <w:r>
        <w:rPr>
          <w:rFonts w:ascii="Calibri" w:eastAsia="Calibri" w:hAnsi="Calibri" w:cs="Calibri"/>
        </w:rPr>
        <w:t>Diffidenza</w:t>
      </w:r>
    </w:p>
    <w:p w14:paraId="58CA9FC5" w14:textId="77777777" w:rsidR="00A66F77" w:rsidRDefault="00CF673C">
      <w:pPr>
        <w:ind w:left="426"/>
      </w:pPr>
      <w:r>
        <w:rPr>
          <w:rFonts w:ascii="Calibri" w:eastAsia="Calibri" w:hAnsi="Calibri" w:cs="Calibri"/>
        </w:rPr>
        <w:t>-</w:t>
      </w:r>
      <w:r>
        <w:t xml:space="preserve"> </w:t>
      </w:r>
      <w:r>
        <w:rPr>
          <w:rFonts w:ascii="Calibri" w:eastAsia="Calibri" w:hAnsi="Calibri" w:cs="Calibri"/>
        </w:rPr>
        <w:t>Differenze linguistiche</w:t>
      </w:r>
    </w:p>
    <w:p w14:paraId="70602D58" w14:textId="77777777" w:rsidR="00A66F77" w:rsidRDefault="00CF673C">
      <w:pPr>
        <w:ind w:left="426"/>
      </w:pPr>
      <w:r>
        <w:rPr>
          <w:rFonts w:ascii="Calibri" w:eastAsia="Calibri" w:hAnsi="Calibri" w:cs="Calibri"/>
        </w:rPr>
        <w:t>-</w:t>
      </w:r>
      <w:r>
        <w:t xml:space="preserve"> </w:t>
      </w:r>
      <w:r>
        <w:rPr>
          <w:rFonts w:ascii="Calibri" w:eastAsia="Calibri" w:hAnsi="Calibri" w:cs="Calibri"/>
        </w:rPr>
        <w:t>Pregiudizi</w:t>
      </w:r>
    </w:p>
    <w:p w14:paraId="34B86E93" w14:textId="77777777" w:rsidR="00A66F77" w:rsidRDefault="00CF673C">
      <w:pPr>
        <w:ind w:left="426"/>
      </w:pPr>
      <w:r>
        <w:t>- Scarsa memoria.</w:t>
      </w:r>
    </w:p>
    <w:p w14:paraId="2276BC92" w14:textId="77777777" w:rsidR="00A66F77" w:rsidRDefault="00CF673C">
      <w:pPr>
        <w:ind w:left="426"/>
      </w:pPr>
      <w:r>
        <w:rPr>
          <w:rFonts w:ascii="Calibri" w:eastAsia="Calibri" w:hAnsi="Calibri" w:cs="Calibri"/>
        </w:rPr>
        <w:t>-</w:t>
      </w:r>
      <w:r>
        <w:t xml:space="preserve"> </w:t>
      </w:r>
      <w:r>
        <w:rPr>
          <w:rFonts w:ascii="Calibri" w:eastAsia="Calibri" w:hAnsi="Calibri" w:cs="Calibri"/>
        </w:rPr>
        <w:t>Barriere di genere</w:t>
      </w:r>
    </w:p>
    <w:p w14:paraId="402CE53C" w14:textId="77777777" w:rsidR="00A66F77" w:rsidRDefault="00CF673C">
      <w:pPr>
        <w:ind w:left="426"/>
      </w:pPr>
      <w:r>
        <w:rPr>
          <w:rFonts w:ascii="Calibri" w:eastAsia="Calibri" w:hAnsi="Calibri" w:cs="Calibri"/>
        </w:rPr>
        <w:t>-</w:t>
      </w:r>
      <w:r>
        <w:t xml:space="preserve"> </w:t>
      </w:r>
      <w:r>
        <w:rPr>
          <w:rFonts w:ascii="Calibri" w:eastAsia="Calibri" w:hAnsi="Calibri" w:cs="Calibri"/>
        </w:rPr>
        <w:t>Differenze culturali</w:t>
      </w:r>
    </w:p>
    <w:p w14:paraId="1563117B" w14:textId="77777777" w:rsidR="00A66F77" w:rsidRDefault="00A66F77">
      <w:pPr>
        <w:jc w:val="center"/>
      </w:pPr>
    </w:p>
    <w:p w14:paraId="14A257A1" w14:textId="77777777" w:rsidR="00A66F77" w:rsidRDefault="00CF673C" w:rsidP="00486E35">
      <w:r>
        <w:rPr>
          <w:rFonts w:ascii="Calibri" w:eastAsia="Calibri" w:hAnsi="Calibri" w:cs="Calibri"/>
        </w:rPr>
        <w:t> </w:t>
      </w:r>
    </w:p>
    <w:p w14:paraId="33087AF4" w14:textId="77777777" w:rsidR="00A66F77" w:rsidRDefault="00CF673C" w:rsidP="002D5F7B">
      <w:pPr>
        <w:pStyle w:val="Heading2"/>
        <w:keepLines/>
        <w:spacing w:before="40" w:after="240"/>
        <w:jc w:val="both"/>
        <w:rPr>
          <w:rFonts w:ascii="Calibri Light" w:eastAsia="Calibri Light" w:hAnsi="Calibri Light" w:cs="Calibri Light"/>
          <w:sz w:val="32"/>
          <w:szCs w:val="32"/>
        </w:rPr>
      </w:pPr>
      <w:bookmarkStart w:id="4" w:name="_Toc517871660"/>
      <w:r>
        <w:rPr>
          <w:rFonts w:ascii="Calibri Light" w:eastAsia="Calibri Light" w:hAnsi="Calibri Light" w:cs="Calibri Light"/>
          <w:sz w:val="32"/>
          <w:szCs w:val="32"/>
        </w:rPr>
        <w:lastRenderedPageBreak/>
        <w:t>Parte 2: Networking</w:t>
      </w:r>
      <w:bookmarkEnd w:id="4"/>
    </w:p>
    <w:p w14:paraId="2AAB3651" w14:textId="3072D9AA" w:rsidR="00A66F77" w:rsidRDefault="00CE17FA" w:rsidP="002D5F7B">
      <w:pPr>
        <w:jc w:val="both"/>
      </w:pPr>
      <w:r w:rsidRPr="00CE17FA">
        <w:rPr>
          <w:rFonts w:ascii="Calibri" w:hAnsi="Calibri"/>
          <w:noProof/>
          <w:lang w:val="fi-FI" w:eastAsia="fi-FI"/>
        </w:rPr>
        <w:drawing>
          <wp:anchor distT="0" distB="0" distL="114300" distR="114300" simplePos="0" relativeHeight="251643392" behindDoc="0" locked="0" layoutInCell="1" allowOverlap="1" wp14:anchorId="6573E258" wp14:editId="7CC46D38">
            <wp:simplePos x="0" y="0"/>
            <wp:positionH relativeFrom="margin">
              <wp:posOffset>5080</wp:posOffset>
            </wp:positionH>
            <wp:positionV relativeFrom="margin">
              <wp:posOffset>449580</wp:posOffset>
            </wp:positionV>
            <wp:extent cx="2974340" cy="1983105"/>
            <wp:effectExtent l="0" t="0" r="0" b="0"/>
            <wp:wrapSquare wrapText="bothSides"/>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4340" cy="1983105"/>
                    </a:xfrm>
                    <a:prstGeom prst="rect">
                      <a:avLst/>
                    </a:prstGeom>
                  </pic:spPr>
                </pic:pic>
              </a:graphicData>
            </a:graphic>
            <wp14:sizeRelH relativeFrom="margin">
              <wp14:pctWidth>0</wp14:pctWidth>
            </wp14:sizeRelH>
            <wp14:sizeRelV relativeFrom="margin">
              <wp14:pctHeight>0</wp14:pctHeight>
            </wp14:sizeRelV>
          </wp:anchor>
        </w:drawing>
      </w:r>
      <w:r w:rsidRPr="00CE17FA">
        <w:rPr>
          <w:rFonts w:ascii="Calibri" w:hAnsi="Calibri"/>
          <w:noProof/>
          <w:lang w:val="fi-FI" w:eastAsia="fi-FI"/>
        </w:rPr>
        <mc:AlternateContent>
          <mc:Choice Requires="wps">
            <w:drawing>
              <wp:anchor distT="45720" distB="45720" distL="114300" distR="114300" simplePos="0" relativeHeight="251653632" behindDoc="0" locked="0" layoutInCell="1" allowOverlap="1" wp14:anchorId="256E86A1" wp14:editId="7F230003">
                <wp:simplePos x="0" y="0"/>
                <wp:positionH relativeFrom="column">
                  <wp:posOffset>0</wp:posOffset>
                </wp:positionH>
                <wp:positionV relativeFrom="paragraph">
                  <wp:posOffset>1853112</wp:posOffset>
                </wp:positionV>
                <wp:extent cx="2982595" cy="1404620"/>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2595" cy="1404620"/>
                        </a:xfrm>
                        <a:prstGeom prst="rect">
                          <a:avLst/>
                        </a:prstGeom>
                        <a:noFill/>
                        <a:ln w="9525">
                          <a:noFill/>
                          <a:miter lim="800000"/>
                          <a:headEnd/>
                          <a:tailEnd/>
                        </a:ln>
                      </wps:spPr>
                      <wps:txbx>
                        <w:txbxContent>
                          <w:p w14:paraId="49BD1A21" w14:textId="1C51674C" w:rsidR="00CE17FA" w:rsidRPr="00CE17FA" w:rsidRDefault="00CE17FA" w:rsidP="00CE17FA">
                            <w:pPr>
                              <w:rPr>
                                <w:rFonts w:asciiTheme="minorHAnsi" w:hAnsiTheme="minorHAnsi"/>
                                <w:color w:val="808080" w:themeColor="background1" w:themeShade="80"/>
                                <w:sz w:val="16"/>
                                <w:szCs w:val="16"/>
                                <w:lang w:val="en-US"/>
                              </w:rPr>
                            </w:pPr>
                            <w:r w:rsidRPr="00CE17FA">
                              <w:rPr>
                                <w:rFonts w:asciiTheme="minorHAnsi" w:hAnsiTheme="minorHAnsi"/>
                                <w:color w:val="808080" w:themeColor="background1" w:themeShade="80"/>
                                <w:sz w:val="16"/>
                                <w:szCs w:val="16"/>
                              </w:rPr>
                              <w:t>Foto</w:t>
                            </w:r>
                            <w:r w:rsidRPr="00CE17FA">
                              <w:rPr>
                                <w:rFonts w:asciiTheme="minorHAnsi" w:hAnsiTheme="minorHAnsi"/>
                                <w:color w:val="808080" w:themeColor="background1" w:themeShade="80"/>
                                <w:sz w:val="16"/>
                                <w:szCs w:val="16"/>
                              </w:rPr>
                              <w:t>: Rawpixel at https://unsplash.com/photos/mqpMdf1MeRE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6E86A1" id="Text Box 2" o:spid="_x0000_s1033" type="#_x0000_t202" style="position:absolute;left:0;text-align:left;margin-left:0;margin-top:145.9pt;width:234.85pt;height:110.6pt;z-index:2516536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" filled="f" stroked="f">
                <v:textbox style="mso-fit-shape-to-text:t">
                  <w:txbxContent>
                    <w:p w14:paraId="49BD1A21" w14:textId="1C51674C" w:rsidR="00CE17FA" w:rsidRPr="00CE17FA" w:rsidRDefault="00CE17FA" w:rsidP="00CE17FA">
                      <w:pPr>
                        <w:rPr>
                          <w:rFonts w:asciiTheme="minorHAnsi" w:hAnsiTheme="minorHAnsi"/>
                          <w:color w:val="808080" w:themeColor="background1" w:themeShade="80"/>
                          <w:sz w:val="16"/>
                          <w:szCs w:val="16"/>
                          <w:lang w:val="en-US"/>
                        </w:rPr>
                      </w:pPr>
                      <w:r w:rsidRPr="00CE17FA">
                        <w:rPr>
                          <w:rFonts w:asciiTheme="minorHAnsi" w:hAnsiTheme="minorHAnsi"/>
                          <w:color w:val="808080" w:themeColor="background1" w:themeShade="80"/>
                          <w:sz w:val="16"/>
                          <w:szCs w:val="16"/>
                        </w:rPr>
                        <w:t>Foto</w:t>
                      </w:r>
                      <w:r w:rsidRPr="00CE17FA">
                        <w:rPr>
                          <w:rFonts w:asciiTheme="minorHAnsi" w:hAnsiTheme="minorHAnsi"/>
                          <w:color w:val="808080" w:themeColor="background1" w:themeShade="80"/>
                          <w:sz w:val="16"/>
                          <w:szCs w:val="16"/>
                        </w:rPr>
                        <w:t>: Rawpixel at https://unsplash.com/photos/mqpMdf1MeRE</w:t>
                      </w:r>
                    </w:p>
                  </w:txbxContent>
                </v:textbox>
                <w10:wrap type="square"/>
              </v:shape>
            </w:pict>
          </mc:Fallback>
        </mc:AlternateContent>
      </w:r>
      <w:r w:rsidR="00CF673C">
        <w:rPr>
          <w:rFonts w:ascii="Calibri" w:eastAsia="Calibri" w:hAnsi="Calibri" w:cs="Calibri"/>
        </w:rPr>
        <w:t>Il networking è una delle abilità personali più essenziali per gli uomini d'affari ed è estremamente importante per gli imprenditori.</w:t>
      </w:r>
      <w:r w:rsidR="00CF673C">
        <w:t xml:space="preserve"> </w:t>
      </w:r>
      <w:r w:rsidR="00CF673C">
        <w:rPr>
          <w:rFonts w:ascii="Calibri" w:eastAsia="Calibri" w:hAnsi="Calibri" w:cs="Calibri"/>
        </w:rPr>
        <w:t>Avere buone</w:t>
      </w:r>
      <w:r w:rsidR="00CF673C">
        <w:t xml:space="preserve"> </w:t>
      </w:r>
      <w:r w:rsidR="00CF673C">
        <w:rPr>
          <w:rFonts w:ascii="Calibri" w:eastAsia="Calibri" w:hAnsi="Calibri" w:cs="Calibri"/>
        </w:rPr>
        <w:t>comunicazioni e mantenere una forte presenza nel mondo imprenditoriale sarà produttivo e ti aiuterà a costruire relazioni forti con altri imprenditori di diverse fasce d'età, nazionalità</w:t>
      </w:r>
      <w:r w:rsidR="00CF673C">
        <w:t xml:space="preserve"> </w:t>
      </w:r>
      <w:r w:rsidR="00CF673C">
        <w:rPr>
          <w:rFonts w:ascii="Calibri" w:eastAsia="Calibri" w:hAnsi="Calibri" w:cs="Calibri"/>
        </w:rPr>
        <w:t>e settori di interesse. Il network ha diversi punti di forza.Non solo gli imprenditori si sentiranno ispirati e motivati ​​dopo aver partecipato a eventi o incontri specifici, ma potranno anche verificarsi molte opportunità eccezionali se colpiscono potenziali investitori o partner commerciali.</w:t>
      </w:r>
    </w:p>
    <w:p w14:paraId="054F7EDF" w14:textId="12A522BC" w:rsidR="00A66F77" w:rsidRDefault="00CF673C" w:rsidP="002D5F7B">
      <w:pPr>
        <w:spacing w:line="276" w:lineRule="auto"/>
        <w:jc w:val="both"/>
      </w:pPr>
      <w:r>
        <w:rPr>
          <w:rFonts w:ascii="Calibri" w:eastAsia="Calibri" w:hAnsi="Calibri" w:cs="Calibri"/>
          <w:b/>
          <w:bCs/>
          <w:i/>
          <w:iCs/>
        </w:rPr>
        <w:t xml:space="preserve">È ampiamente provato che le reti aziendali possono fornire ai partecipanti informazioni e consigli, conoscenza di nuove opportunità di business e relazioni che possono rivelarsi utili nella gestione di un'impresa. </w:t>
      </w:r>
    </w:p>
    <w:p w14:paraId="55C2E263" w14:textId="77777777" w:rsidR="00A66F77" w:rsidRDefault="00CF673C">
      <w:pPr>
        <w:spacing w:line="276" w:lineRule="auto"/>
      </w:pPr>
      <w:r>
        <w:rPr>
          <w:rFonts w:ascii="Calibri" w:eastAsia="Calibri" w:hAnsi="Calibri" w:cs="Calibri"/>
        </w:rPr>
        <w:t> </w:t>
      </w:r>
    </w:p>
    <w:p w14:paraId="3073E4B4" w14:textId="77777777" w:rsidR="00A66F77" w:rsidRDefault="00CF673C" w:rsidP="002D5F7B">
      <w:pPr>
        <w:spacing w:line="276" w:lineRule="auto"/>
        <w:jc w:val="both"/>
      </w:pPr>
      <w:r>
        <w:rPr>
          <w:rFonts w:ascii="Calibri" w:eastAsia="Calibri" w:hAnsi="Calibri" w:cs="Calibri"/>
          <w:b/>
          <w:bCs/>
          <w:u w:val="single"/>
        </w:rPr>
        <w:t>Cosa fare dopo</w:t>
      </w:r>
    </w:p>
    <w:p w14:paraId="6919A714" w14:textId="6311719D" w:rsidR="00A66F77" w:rsidRDefault="00CF673C" w:rsidP="002D5F7B">
      <w:pPr>
        <w:spacing w:after="240" w:line="276" w:lineRule="auto"/>
        <w:jc w:val="both"/>
      </w:pPr>
      <w:r>
        <w:rPr>
          <w:rFonts w:ascii="Calibri" w:eastAsia="Calibri" w:hAnsi="Calibri" w:cs="Calibri"/>
        </w:rPr>
        <w:t>I collegamenti aprono porte, porte che conducono a soldi, mercati e manager e dipendenti qualificati. Puoi facilmente iniziare</w:t>
      </w:r>
      <w:r>
        <w:t xml:space="preserve"> </w:t>
      </w:r>
      <w:r>
        <w:rPr>
          <w:rFonts w:ascii="Calibri" w:eastAsia="Calibri" w:hAnsi="Calibri" w:cs="Calibri"/>
        </w:rPr>
        <w:t>ad espandere la tua rete con questo elenco di sette suggerimenti:</w:t>
      </w:r>
    </w:p>
    <w:p w14:paraId="182B945E" w14:textId="71628C0D" w:rsidR="00A66F77" w:rsidRDefault="00CF673C" w:rsidP="002D5F7B">
      <w:pPr>
        <w:numPr>
          <w:ilvl w:val="0"/>
          <w:numId w:val="2"/>
        </w:numPr>
        <w:pBdr>
          <w:left w:val="nil"/>
        </w:pBdr>
        <w:spacing w:before="100" w:after="100" w:line="276" w:lineRule="auto"/>
        <w:ind w:left="567" w:hanging="375"/>
        <w:jc w:val="both"/>
      </w:pPr>
      <w:r>
        <w:rPr>
          <w:rFonts w:ascii="Calibri" w:eastAsia="Calibri" w:hAnsi="Calibri" w:cs="Calibri"/>
          <w:b/>
          <w:bCs/>
          <w:i/>
          <w:iCs/>
        </w:rPr>
        <w:t>Scegli la tua sede.</w:t>
      </w:r>
      <w:r>
        <w:rPr>
          <w:rFonts w:ascii="Calibri" w:eastAsia="Calibri" w:hAnsi="Calibri" w:cs="Calibri"/>
          <w:b/>
          <w:bCs/>
        </w:rPr>
        <w:t xml:space="preserve"> </w:t>
      </w:r>
      <w:r w:rsidRPr="00E65865">
        <w:rPr>
          <w:rFonts w:ascii="Calibri" w:eastAsia="Calibri" w:hAnsi="Calibri" w:cs="Calibri"/>
          <w:bCs/>
        </w:rPr>
        <w:t>Ce ne sono molte tra cui scegliere. È possibile scegliere eventi specifici per genere organizzati da associazioni nazionali o organizzazioni specifiche del settore o gruppi aziendali generali come le Camere di commercio.</w:t>
      </w:r>
    </w:p>
    <w:p w14:paraId="5AE7956A" w14:textId="65ECC9D4" w:rsidR="00A66F77" w:rsidRDefault="00CF673C" w:rsidP="002D5F7B">
      <w:pPr>
        <w:numPr>
          <w:ilvl w:val="0"/>
          <w:numId w:val="2"/>
        </w:numPr>
        <w:pBdr>
          <w:left w:val="nil"/>
        </w:pBdr>
        <w:spacing w:before="100" w:after="100" w:line="276" w:lineRule="auto"/>
        <w:ind w:left="567" w:hanging="375"/>
        <w:jc w:val="both"/>
      </w:pPr>
      <w:r>
        <w:rPr>
          <w:rFonts w:ascii="Calibri" w:eastAsia="Calibri" w:hAnsi="Calibri" w:cs="Calibri"/>
          <w:b/>
          <w:bCs/>
          <w:i/>
          <w:iCs/>
        </w:rPr>
        <w:t>Prepara una buona presentazione.</w:t>
      </w:r>
      <w:r>
        <w:rPr>
          <w:rFonts w:ascii="Calibri" w:eastAsia="Calibri" w:hAnsi="Calibri" w:cs="Calibri"/>
          <w:b/>
          <w:bCs/>
        </w:rPr>
        <w:t xml:space="preserve"> </w:t>
      </w:r>
      <w:r w:rsidRPr="00E65865">
        <w:rPr>
          <w:rFonts w:ascii="Calibri" w:eastAsia="Calibri" w:hAnsi="Calibri" w:cs="Calibri"/>
          <w:bCs/>
        </w:rPr>
        <w:t>Non sei qui per fare una vendita, quindi non hai bisogno di chiudere l'affare. Hai bisogno di far sapere alle persone chi sei e cosa fai in un modo che gli faccia venire voglia di saperne di più.</w:t>
      </w:r>
    </w:p>
    <w:p w14:paraId="015BF75A" w14:textId="0C3CB82C" w:rsidR="00A66F77" w:rsidRDefault="00CF673C" w:rsidP="002D5F7B">
      <w:pPr>
        <w:numPr>
          <w:ilvl w:val="0"/>
          <w:numId w:val="2"/>
        </w:numPr>
        <w:pBdr>
          <w:left w:val="nil"/>
        </w:pBdr>
        <w:spacing w:before="100" w:after="100" w:line="276" w:lineRule="auto"/>
        <w:ind w:left="567" w:hanging="375"/>
        <w:jc w:val="both"/>
      </w:pPr>
      <w:r w:rsidRPr="00E65865">
        <w:rPr>
          <w:rFonts w:ascii="Calibri" w:eastAsia="Calibri" w:hAnsi="Calibri" w:cs="Calibri"/>
          <w:b/>
          <w:bCs/>
          <w:i/>
        </w:rPr>
        <w:t>Fai domande.</w:t>
      </w:r>
      <w:r>
        <w:rPr>
          <w:rFonts w:ascii="Calibri" w:eastAsia="Calibri" w:hAnsi="Calibri" w:cs="Calibri"/>
          <w:b/>
          <w:bCs/>
        </w:rPr>
        <w:t xml:space="preserve"> </w:t>
      </w:r>
      <w:r w:rsidRPr="00E65865">
        <w:rPr>
          <w:rFonts w:ascii="Calibri" w:eastAsia="Calibri" w:hAnsi="Calibri" w:cs="Calibri"/>
          <w:bCs/>
        </w:rPr>
        <w:t>Le donne sono brave a costruire legami e connessioni attraverso la conversazione. Facendo domande, coinvolgerai la persona e imparerai veramente cosa fa.</w:t>
      </w:r>
      <w:r>
        <w:rPr>
          <w:rFonts w:ascii="Calibri" w:eastAsia="Calibri" w:hAnsi="Calibri" w:cs="Calibri"/>
          <w:b/>
          <w:bCs/>
        </w:rPr>
        <w:t xml:space="preserve"> </w:t>
      </w:r>
    </w:p>
    <w:p w14:paraId="402CE421" w14:textId="7382DB7A" w:rsidR="00A66F77" w:rsidRDefault="00CF673C" w:rsidP="002D5F7B">
      <w:pPr>
        <w:numPr>
          <w:ilvl w:val="0"/>
          <w:numId w:val="2"/>
        </w:numPr>
        <w:pBdr>
          <w:left w:val="nil"/>
        </w:pBdr>
        <w:spacing w:before="100" w:after="100" w:line="276" w:lineRule="auto"/>
        <w:ind w:left="567" w:hanging="375"/>
        <w:jc w:val="both"/>
      </w:pPr>
      <w:r>
        <w:rPr>
          <w:rFonts w:ascii="Calibri" w:eastAsia="Calibri" w:hAnsi="Calibri" w:cs="Calibri"/>
          <w:b/>
          <w:bCs/>
          <w:i/>
          <w:iCs/>
        </w:rPr>
        <w:t>Parla con molte persone.</w:t>
      </w:r>
      <w:r>
        <w:rPr>
          <w:rFonts w:ascii="Calibri" w:eastAsia="Calibri" w:hAnsi="Calibri" w:cs="Calibri"/>
          <w:b/>
          <w:bCs/>
        </w:rPr>
        <w:t xml:space="preserve"> </w:t>
      </w:r>
      <w:r w:rsidRPr="00E65865">
        <w:rPr>
          <w:rFonts w:ascii="Calibri" w:eastAsia="Calibri" w:hAnsi="Calibri" w:cs="Calibri"/>
          <w:bCs/>
        </w:rPr>
        <w:t>Per creare una buona rete, fai una breve conversazione con una persona e passa a quella successiva.</w:t>
      </w:r>
    </w:p>
    <w:p w14:paraId="153894D1" w14:textId="3F5219F4" w:rsidR="00A66F77" w:rsidRPr="00E65865" w:rsidRDefault="00CF673C" w:rsidP="002D5F7B">
      <w:pPr>
        <w:numPr>
          <w:ilvl w:val="0"/>
          <w:numId w:val="2"/>
        </w:numPr>
        <w:pBdr>
          <w:left w:val="nil"/>
        </w:pBdr>
        <w:spacing w:before="100" w:after="100" w:line="276" w:lineRule="auto"/>
        <w:ind w:left="567" w:hanging="375"/>
        <w:jc w:val="both"/>
      </w:pPr>
      <w:r>
        <w:rPr>
          <w:rFonts w:ascii="Calibri" w:eastAsia="Calibri" w:hAnsi="Calibri" w:cs="Calibri"/>
          <w:b/>
          <w:bCs/>
          <w:i/>
          <w:iCs/>
        </w:rPr>
        <w:t xml:space="preserve">Sii pronto a dare. </w:t>
      </w:r>
      <w:r w:rsidRPr="00E65865">
        <w:rPr>
          <w:rFonts w:ascii="Calibri" w:eastAsia="Calibri" w:hAnsi="Calibri" w:cs="Calibri"/>
          <w:bCs/>
        </w:rPr>
        <w:t>Non venire con l'obiettivo di ottenere qualcosa. Dai qualcosa in primo luogo. Non preoccuparti del quid pro quo. Il beneficio dell'aiuto potrebbe non arrivare immediatamente, ma arriverà tra sei mesi o un anno.</w:t>
      </w:r>
    </w:p>
    <w:p w14:paraId="36B1D82A" w14:textId="6690B700" w:rsidR="00A66F77" w:rsidRPr="00E65865" w:rsidRDefault="00CF673C" w:rsidP="002D5F7B">
      <w:pPr>
        <w:numPr>
          <w:ilvl w:val="0"/>
          <w:numId w:val="2"/>
        </w:numPr>
        <w:pBdr>
          <w:left w:val="nil"/>
        </w:pBdr>
        <w:spacing w:before="100" w:after="100" w:line="276" w:lineRule="auto"/>
        <w:ind w:left="567" w:hanging="375"/>
        <w:jc w:val="both"/>
        <w:rPr>
          <w:b/>
        </w:rPr>
      </w:pPr>
      <w:r w:rsidRPr="00E65865">
        <w:rPr>
          <w:rFonts w:ascii="Calibri" w:eastAsia="Calibri" w:hAnsi="Calibri" w:cs="Calibri"/>
          <w:b/>
          <w:bCs/>
          <w:i/>
          <w:iCs/>
        </w:rPr>
        <w:t>Non fermarti al primo incontro.</w:t>
      </w:r>
      <w:r w:rsidRPr="00E65865">
        <w:rPr>
          <w:rFonts w:ascii="Calibri" w:eastAsia="Calibri" w:hAnsi="Calibri" w:cs="Calibri"/>
          <w:bCs/>
          <w:i/>
          <w:iCs/>
        </w:rPr>
        <w:t xml:space="preserve"> </w:t>
      </w:r>
      <w:r w:rsidRPr="00E65865">
        <w:rPr>
          <w:rFonts w:ascii="Calibri" w:eastAsia="Calibri" w:hAnsi="Calibri" w:cs="Calibri"/>
          <w:bCs/>
        </w:rPr>
        <w:t>Se vuoi conoscere meglio qualcuno, contattalo subito dopo l'incontro con una telefonata, un incontro personale o connettiti con loro su LinkedIn.</w:t>
      </w:r>
      <w:r w:rsidRPr="00E65865">
        <w:rPr>
          <w:rFonts w:ascii="Calibri" w:eastAsia="Calibri" w:hAnsi="Calibri" w:cs="Calibri"/>
          <w:b/>
          <w:bCs/>
        </w:rPr>
        <w:t xml:space="preserve"> </w:t>
      </w:r>
    </w:p>
    <w:p w14:paraId="5FBE8C9C" w14:textId="05A82CF2" w:rsidR="00A66F77" w:rsidRDefault="00CF673C" w:rsidP="002D5F7B">
      <w:pPr>
        <w:numPr>
          <w:ilvl w:val="0"/>
          <w:numId w:val="2"/>
        </w:numPr>
        <w:pBdr>
          <w:left w:val="nil"/>
        </w:pBdr>
        <w:spacing w:before="100" w:after="100" w:line="276" w:lineRule="auto"/>
        <w:ind w:left="567" w:hanging="375"/>
        <w:jc w:val="both"/>
      </w:pPr>
      <w:r>
        <w:rPr>
          <w:rFonts w:ascii="Calibri" w:eastAsia="Calibri" w:hAnsi="Calibri" w:cs="Calibri"/>
          <w:b/>
          <w:bCs/>
          <w:i/>
          <w:iCs/>
        </w:rPr>
        <w:lastRenderedPageBreak/>
        <w:t>Non andare sotto pressione.</w:t>
      </w:r>
      <w:r>
        <w:rPr>
          <w:rFonts w:ascii="Calibri" w:eastAsia="Calibri" w:hAnsi="Calibri" w:cs="Calibri"/>
          <w:b/>
          <w:bCs/>
        </w:rPr>
        <w:t xml:space="preserve"> </w:t>
      </w:r>
      <w:r w:rsidRPr="00E65865">
        <w:rPr>
          <w:rFonts w:ascii="Calibri" w:eastAsia="Calibri" w:hAnsi="Calibri" w:cs="Calibri"/>
          <w:bCs/>
        </w:rPr>
        <w:t>Non stabilirai una relazione a lungo termine fin da subito. Stai solo aprendo la porta a possibili relazioni. Se qualcuno sembra interessante, contattalo in un secondo momento per iniziare questa relazione.</w:t>
      </w:r>
    </w:p>
    <w:p w14:paraId="2C253635" w14:textId="00ED6F8E" w:rsidR="00A66F77" w:rsidRDefault="00CF673C">
      <w:pPr>
        <w:spacing w:line="276" w:lineRule="auto"/>
      </w:pPr>
      <w:r>
        <w:rPr>
          <w:rFonts w:ascii="Calibri" w:eastAsia="Calibri" w:hAnsi="Calibri" w:cs="Calibri"/>
        </w:rPr>
        <w:t> </w:t>
      </w:r>
    </w:p>
    <w:p w14:paraId="2A9D5A8F" w14:textId="4D02A513" w:rsidR="00A66F77" w:rsidRDefault="00CF673C">
      <w:pPr>
        <w:spacing w:line="276" w:lineRule="auto"/>
      </w:pPr>
      <w:r>
        <w:rPr>
          <w:rFonts w:ascii="Calibri" w:eastAsia="Calibri" w:hAnsi="Calibri" w:cs="Calibri"/>
        </w:rPr>
        <w:t> </w:t>
      </w:r>
    </w:p>
    <w:p w14:paraId="71A7E87A" w14:textId="77777777" w:rsidR="00A66F77" w:rsidRDefault="00CF673C">
      <w:pPr>
        <w:pStyle w:val="Heading2"/>
        <w:keepLines/>
        <w:spacing w:before="40" w:after="240"/>
      </w:pPr>
      <w:bookmarkStart w:id="5" w:name="_Toc517871661"/>
      <w:r>
        <w:rPr>
          <w:rFonts w:ascii="Calibri Light" w:eastAsia="Calibri Light" w:hAnsi="Calibri Light" w:cs="Calibri Light"/>
          <w:sz w:val="32"/>
          <w:szCs w:val="32"/>
        </w:rPr>
        <w:t>Parte 3: Problem Solving</w:t>
      </w:r>
      <w:bookmarkEnd w:id="5"/>
    </w:p>
    <w:p w14:paraId="518E89EE" w14:textId="77777777" w:rsidR="00A66F77" w:rsidRDefault="00CF673C" w:rsidP="002D5F7B">
      <w:pPr>
        <w:spacing w:line="276" w:lineRule="auto"/>
        <w:jc w:val="both"/>
      </w:pPr>
      <w:r>
        <w:rPr>
          <w:rFonts w:ascii="Calibri" w:eastAsia="Calibri" w:hAnsi="Calibri" w:cs="Calibri"/>
          <w:b/>
          <w:bCs/>
          <w:i/>
          <w:iCs/>
        </w:rPr>
        <w:t>"Il cuore del business è l'arte del problem solving.</w:t>
      </w:r>
      <w:r>
        <w:rPr>
          <w:rFonts w:ascii="Calibri" w:eastAsia="Calibri" w:hAnsi="Calibri" w:cs="Calibri"/>
          <w:b/>
          <w:bCs/>
        </w:rPr>
        <w:t>"</w:t>
      </w:r>
      <w:r>
        <w:t xml:space="preserve"> </w:t>
      </w:r>
      <w:r>
        <w:rPr>
          <w:rFonts w:ascii="Calibri" w:eastAsia="Calibri" w:hAnsi="Calibri" w:cs="Calibri"/>
        </w:rPr>
        <w:t>- Dan Roam</w:t>
      </w:r>
    </w:p>
    <w:p w14:paraId="644E41CE" w14:textId="77777777" w:rsidR="00A66F77" w:rsidRDefault="00CF673C" w:rsidP="002D5F7B">
      <w:pPr>
        <w:jc w:val="both"/>
      </w:pPr>
      <w:r>
        <w:rPr>
          <w:rFonts w:ascii="Calibri" w:eastAsia="Calibri" w:hAnsi="Calibri" w:cs="Calibri"/>
        </w:rPr>
        <w:t> </w:t>
      </w:r>
    </w:p>
    <w:p w14:paraId="293F6D94" w14:textId="2FDEFDE8" w:rsidR="00A66F77" w:rsidRDefault="00CF673C" w:rsidP="002D5F7B">
      <w:pPr>
        <w:spacing w:line="276" w:lineRule="auto"/>
        <w:jc w:val="both"/>
      </w:pPr>
      <w:r>
        <w:rPr>
          <w:rFonts w:ascii="Calibri" w:eastAsia="Calibri" w:hAnsi="Calibri" w:cs="Calibri"/>
        </w:rPr>
        <w:t>La risoluzione dei problemi (o problem solving) si riferisce a una combinazione</w:t>
      </w:r>
      <w:r>
        <w:t xml:space="preserve"> </w:t>
      </w:r>
      <w:r>
        <w:rPr>
          <w:rFonts w:ascii="Calibri" w:eastAsia="Calibri" w:hAnsi="Calibri" w:cs="Calibri"/>
        </w:rPr>
        <w:t>di pianificazione, decisioni e azioni intraprese per trovare una soluzione a uno o più problemi definiti.</w:t>
      </w:r>
      <w:r>
        <w:t xml:space="preserve">Il processo può coinvolgere uno o più individui, avere diverse durate e magnitudini di problemi da risolvere, e può essere utilizzato per scopi diversi dalla vita di tutti i giorni a problemi imprenditoriali. I problemi da risolvere possono essere singolari e semplici o complessi con </w:t>
      </w:r>
      <w:r>
        <w:rPr>
          <w:rFonts w:ascii="Calibri" w:eastAsia="Calibri" w:hAnsi="Calibri" w:cs="Calibri"/>
        </w:rPr>
        <w:t>un problema principale e diversi sotto-problemi da risolvere e i problemi da risolvere possono cambiare durante il</w:t>
      </w:r>
      <w:r>
        <w:t xml:space="preserve"> </w:t>
      </w:r>
      <w:r>
        <w:rPr>
          <w:rFonts w:ascii="Calibri" w:eastAsia="Calibri" w:hAnsi="Calibri" w:cs="Calibri"/>
        </w:rPr>
        <w:t>processo di problem solving.Il buon senso, la creatività e la capacità di individuare i problemi sono tra gli ingredienti principali del problem solving.</w:t>
      </w:r>
    </w:p>
    <w:p w14:paraId="015B9645" w14:textId="77777777" w:rsidR="00A66F77" w:rsidRDefault="00CF673C" w:rsidP="002D5F7B">
      <w:pPr>
        <w:spacing w:line="276" w:lineRule="auto"/>
        <w:jc w:val="both"/>
      </w:pPr>
      <w:r>
        <w:rPr>
          <w:rFonts w:ascii="Calibri" w:eastAsia="Calibri" w:hAnsi="Calibri" w:cs="Calibri"/>
        </w:rPr>
        <w:t> </w:t>
      </w:r>
    </w:p>
    <w:p w14:paraId="31A07DD4" w14:textId="48E964F6" w:rsidR="00A66F77" w:rsidRDefault="00CF673C" w:rsidP="002D5F7B">
      <w:pPr>
        <w:spacing w:line="276" w:lineRule="auto"/>
        <w:jc w:val="both"/>
      </w:pPr>
      <w:r>
        <w:rPr>
          <w:rFonts w:ascii="Calibri" w:eastAsia="Calibri" w:hAnsi="Calibri" w:cs="Calibri"/>
        </w:rPr>
        <w:t>Il processo di risoluzione dei problemi, nel modo più semplice, può essere presentato in tre fasi principali (MIT):</w:t>
      </w:r>
    </w:p>
    <w:p w14:paraId="750800A9" w14:textId="77777777" w:rsidR="00A66F77" w:rsidRDefault="00CF673C" w:rsidP="002D5F7B">
      <w:pPr>
        <w:pStyle w:val="ListParagraph"/>
        <w:numPr>
          <w:ilvl w:val="0"/>
          <w:numId w:val="24"/>
        </w:numPr>
        <w:spacing w:line="276" w:lineRule="auto"/>
        <w:jc w:val="both"/>
      </w:pPr>
      <w:r w:rsidRPr="00E65865">
        <w:rPr>
          <w:rFonts w:ascii="Calibri" w:eastAsia="Calibri" w:hAnsi="Calibri" w:cs="Calibri"/>
        </w:rPr>
        <w:t>Identificare un problema e individuarne la causa principale.</w:t>
      </w:r>
    </w:p>
    <w:p w14:paraId="4F0E4626" w14:textId="77777777" w:rsidR="00A66F77" w:rsidRDefault="00CF673C" w:rsidP="002D5F7B">
      <w:pPr>
        <w:numPr>
          <w:ilvl w:val="0"/>
          <w:numId w:val="24"/>
        </w:numPr>
        <w:pBdr>
          <w:left w:val="nil"/>
        </w:pBdr>
        <w:spacing w:line="276" w:lineRule="auto"/>
        <w:jc w:val="both"/>
      </w:pPr>
      <w:r>
        <w:rPr>
          <w:rFonts w:ascii="Calibri" w:eastAsia="Calibri" w:hAnsi="Calibri" w:cs="Calibri"/>
          <w:i/>
          <w:iCs/>
        </w:rPr>
        <w:t xml:space="preserve">Sviluppare possibili percorsi di soluzione, </w:t>
      </w:r>
    </w:p>
    <w:p w14:paraId="71A5ED81" w14:textId="5611FD33" w:rsidR="00A66F77" w:rsidRDefault="00CF673C" w:rsidP="002D5F7B">
      <w:pPr>
        <w:numPr>
          <w:ilvl w:val="0"/>
          <w:numId w:val="24"/>
        </w:numPr>
        <w:pBdr>
          <w:left w:val="nil"/>
        </w:pBdr>
        <w:spacing w:line="276" w:lineRule="auto"/>
        <w:jc w:val="both"/>
      </w:pPr>
      <w:r>
        <w:rPr>
          <w:rFonts w:ascii="Calibri" w:eastAsia="Calibri" w:hAnsi="Calibri" w:cs="Calibri"/>
          <w:i/>
          <w:iCs/>
        </w:rPr>
        <w:t>Intraprendere la giusta linea d'azione.</w:t>
      </w:r>
    </w:p>
    <w:p w14:paraId="05955591" w14:textId="77777777" w:rsidR="00A66F77" w:rsidRDefault="00CF673C" w:rsidP="002D5F7B">
      <w:pPr>
        <w:spacing w:line="276" w:lineRule="auto"/>
        <w:jc w:val="both"/>
      </w:pPr>
      <w:r>
        <w:rPr>
          <w:rFonts w:ascii="Calibri" w:eastAsia="Calibri" w:hAnsi="Calibri" w:cs="Calibri"/>
        </w:rPr>
        <w:t> </w:t>
      </w:r>
    </w:p>
    <w:p w14:paraId="4D005E23" w14:textId="77777777" w:rsidR="00A66F77" w:rsidRDefault="00CF673C" w:rsidP="002D5F7B">
      <w:pPr>
        <w:spacing w:line="276" w:lineRule="auto"/>
        <w:jc w:val="both"/>
      </w:pPr>
      <w:r>
        <w:rPr>
          <w:rFonts w:ascii="Calibri" w:eastAsia="Calibri" w:hAnsi="Calibri" w:cs="Calibri"/>
          <w:b/>
          <w:bCs/>
        </w:rPr>
        <w:t>Gli elementi chiave del problem solving sono:</w:t>
      </w:r>
    </w:p>
    <w:p w14:paraId="222842FA" w14:textId="690897DE" w:rsidR="00A66F77" w:rsidRDefault="00CF673C" w:rsidP="002D5F7B">
      <w:pPr>
        <w:numPr>
          <w:ilvl w:val="0"/>
          <w:numId w:val="4"/>
        </w:numPr>
        <w:pBdr>
          <w:left w:val="nil"/>
        </w:pBdr>
        <w:spacing w:line="276" w:lineRule="auto"/>
        <w:ind w:left="567" w:hanging="375"/>
        <w:jc w:val="both"/>
      </w:pPr>
      <w:r>
        <w:rPr>
          <w:rFonts w:ascii="Calibri" w:eastAsia="Calibri" w:hAnsi="Calibri" w:cs="Calibri"/>
          <w:b/>
          <w:bCs/>
        </w:rPr>
        <w:t xml:space="preserve">Problema. </w:t>
      </w:r>
      <w:r w:rsidRPr="00E65865">
        <w:rPr>
          <w:rFonts w:ascii="Calibri" w:eastAsia="Calibri" w:hAnsi="Calibri" w:cs="Calibri"/>
          <w:bCs/>
        </w:rPr>
        <w:t>Capire che c'è un problema (che deve essere risolto). Il problema potrebbe essere facile da identificare, ad esempio una lavastoviglie rotta, oppure è necessario approfondire ulteriormente il problema reale (problemi difficili). Capire il problema aiuta a capire la causa principale.</w:t>
      </w:r>
    </w:p>
    <w:p w14:paraId="7D9E37A0" w14:textId="164C81F6" w:rsidR="00A66F77" w:rsidRDefault="00CF673C">
      <w:pPr>
        <w:spacing w:line="276" w:lineRule="auto"/>
        <w:ind w:left="720"/>
      </w:pPr>
      <w:r>
        <w:rPr>
          <w:rFonts w:ascii="Calibri" w:eastAsia="Calibri" w:hAnsi="Calibri" w:cs="Calibri"/>
          <w:b/>
          <w:bCs/>
          <w:sz w:val="16"/>
          <w:szCs w:val="16"/>
        </w:rPr>
        <w:t> </w:t>
      </w:r>
    </w:p>
    <w:p w14:paraId="39C8E7EA" w14:textId="025D6F5D" w:rsidR="00A66F77" w:rsidRDefault="00CF673C" w:rsidP="002D5F7B">
      <w:pPr>
        <w:numPr>
          <w:ilvl w:val="0"/>
          <w:numId w:val="5"/>
        </w:numPr>
        <w:pBdr>
          <w:left w:val="nil"/>
        </w:pBdr>
        <w:spacing w:line="276" w:lineRule="auto"/>
        <w:ind w:left="567" w:hanging="375"/>
        <w:jc w:val="both"/>
      </w:pPr>
      <w:r>
        <w:rPr>
          <w:rFonts w:ascii="Calibri" w:eastAsia="Calibri" w:hAnsi="Calibri" w:cs="Calibri"/>
          <w:b/>
          <w:bCs/>
        </w:rPr>
        <w:t xml:space="preserve">Contesto del problema. </w:t>
      </w:r>
      <w:r w:rsidRPr="00E65865">
        <w:rPr>
          <w:rFonts w:ascii="Calibri" w:eastAsia="Calibri" w:hAnsi="Calibri" w:cs="Calibri"/>
          <w:bCs/>
        </w:rPr>
        <w:t>Considera i vincoli che influenzeranno le potenziali soluzioni e quali partecipanti coinvolgere nel processo di risoluzione dei problemi. I vincoli limitano il processo di risoluzione dei problemi, ad esempio il tempo che si ha. Il contesto giuridico, geografico, economico e culturale fornisce informazioni essenziali sui vincoli.</w:t>
      </w:r>
    </w:p>
    <w:p w14:paraId="6B75E056" w14:textId="4596B7ED" w:rsidR="00A66F77" w:rsidRDefault="00CF673C" w:rsidP="002D5F7B">
      <w:pPr>
        <w:spacing w:line="276" w:lineRule="auto"/>
        <w:ind w:left="720"/>
        <w:jc w:val="both"/>
      </w:pPr>
      <w:r>
        <w:rPr>
          <w:rFonts w:ascii="Calibri" w:eastAsia="Calibri" w:hAnsi="Calibri" w:cs="Calibri"/>
          <w:b/>
          <w:bCs/>
        </w:rPr>
        <w:t> </w:t>
      </w:r>
    </w:p>
    <w:p w14:paraId="242C2566" w14:textId="17AF6258" w:rsidR="00A66F77" w:rsidRPr="00E65865" w:rsidRDefault="00CF673C" w:rsidP="002D5F7B">
      <w:pPr>
        <w:numPr>
          <w:ilvl w:val="0"/>
          <w:numId w:val="6"/>
        </w:numPr>
        <w:pBdr>
          <w:left w:val="nil"/>
        </w:pBdr>
        <w:spacing w:line="276" w:lineRule="auto"/>
        <w:ind w:left="567" w:hanging="375"/>
        <w:jc w:val="both"/>
      </w:pPr>
      <w:r>
        <w:rPr>
          <w:rFonts w:ascii="Calibri" w:eastAsia="Calibri" w:hAnsi="Calibri" w:cs="Calibri"/>
          <w:b/>
          <w:bCs/>
        </w:rPr>
        <w:t>Processo di problem solving per trovare la soluzione.</w:t>
      </w:r>
      <w:r w:rsidR="00E65865">
        <w:rPr>
          <w:rFonts w:ascii="Calibri" w:eastAsia="Calibri" w:hAnsi="Calibri" w:cs="Calibri"/>
          <w:b/>
          <w:bCs/>
        </w:rPr>
        <w:t xml:space="preserve"> </w:t>
      </w:r>
      <w:r w:rsidRPr="00E65865">
        <w:rPr>
          <w:rFonts w:ascii="Calibri" w:eastAsia="Calibri" w:hAnsi="Calibri" w:cs="Calibri"/>
          <w:bCs/>
        </w:rPr>
        <w:t>Identificare il problema è parte di questo. Il processo di risoluzione dei problemi, nel modo più semplice, può essere presentato con tre fasi principali:</w:t>
      </w:r>
    </w:p>
    <w:p w14:paraId="4CA39218" w14:textId="27042A2C" w:rsidR="00A66F77" w:rsidRDefault="00CF673C" w:rsidP="002D5F7B">
      <w:pPr>
        <w:spacing w:line="276" w:lineRule="auto"/>
        <w:ind w:left="1276"/>
        <w:jc w:val="both"/>
      </w:pPr>
      <w:r>
        <w:rPr>
          <w:rFonts w:ascii="Calibri" w:eastAsia="Calibri" w:hAnsi="Calibri" w:cs="Calibri"/>
        </w:rPr>
        <w:t>-</w:t>
      </w:r>
      <w:r>
        <w:t xml:space="preserve"> </w:t>
      </w:r>
      <w:r>
        <w:rPr>
          <w:rFonts w:ascii="Calibri" w:eastAsia="Calibri" w:hAnsi="Calibri" w:cs="Calibri"/>
          <w:i/>
          <w:iCs/>
        </w:rPr>
        <w:t>Identificare un problema e trovare la causa principale.</w:t>
      </w:r>
    </w:p>
    <w:p w14:paraId="3A288CF8" w14:textId="386315DB" w:rsidR="00A66F77" w:rsidRDefault="00CF673C" w:rsidP="002D5F7B">
      <w:pPr>
        <w:spacing w:line="276" w:lineRule="auto"/>
        <w:ind w:left="1276"/>
        <w:jc w:val="both"/>
      </w:pPr>
      <w:r>
        <w:rPr>
          <w:rFonts w:ascii="Calibri" w:eastAsia="Calibri" w:hAnsi="Calibri" w:cs="Calibri"/>
        </w:rPr>
        <w:lastRenderedPageBreak/>
        <w:t>-</w:t>
      </w:r>
      <w:r>
        <w:t xml:space="preserve"> </w:t>
      </w:r>
      <w:r>
        <w:rPr>
          <w:rFonts w:ascii="Calibri" w:eastAsia="Calibri" w:hAnsi="Calibri" w:cs="Calibri"/>
          <w:i/>
          <w:iCs/>
        </w:rPr>
        <w:t>Sviluppare possibili percorsi di soluzione,</w:t>
      </w:r>
    </w:p>
    <w:p w14:paraId="40B4CF4D" w14:textId="77777777" w:rsidR="00A66F77" w:rsidRDefault="00CF673C" w:rsidP="002D5F7B">
      <w:pPr>
        <w:spacing w:line="276" w:lineRule="auto"/>
        <w:ind w:left="1276"/>
        <w:jc w:val="both"/>
      </w:pPr>
      <w:r>
        <w:t>- Intraprendere la giusta linea d'azione.</w:t>
      </w:r>
    </w:p>
    <w:p w14:paraId="73818234" w14:textId="083C958C" w:rsidR="00A66F77" w:rsidRDefault="00CF673C" w:rsidP="002D5F7B">
      <w:pPr>
        <w:ind w:left="708"/>
        <w:jc w:val="both"/>
      </w:pPr>
      <w:r>
        <w:rPr>
          <w:rFonts w:ascii="Calibri" w:eastAsia="Calibri" w:hAnsi="Calibri" w:cs="Calibri"/>
        </w:rPr>
        <w:t>Di solito vengono aggiunti più livelli e contenuti, come l'identificazione del problema, la comprensione del contesto, la valutazione dei risultati e l'apprendimento dai risultati e dal processo.</w:t>
      </w:r>
    </w:p>
    <w:p w14:paraId="4A6CFECC" w14:textId="4B8D48EA" w:rsidR="00A66F77" w:rsidRDefault="00CF673C" w:rsidP="002D5F7B">
      <w:pPr>
        <w:numPr>
          <w:ilvl w:val="0"/>
          <w:numId w:val="7"/>
        </w:numPr>
        <w:pBdr>
          <w:left w:val="nil"/>
        </w:pBdr>
        <w:spacing w:line="276" w:lineRule="auto"/>
        <w:ind w:left="567" w:hanging="375"/>
        <w:jc w:val="both"/>
      </w:pPr>
      <w:r>
        <w:rPr>
          <w:rFonts w:ascii="Calibri" w:eastAsia="Calibri" w:hAnsi="Calibri" w:cs="Calibri"/>
          <w:b/>
          <w:bCs/>
        </w:rPr>
        <w:t>Persone:</w:t>
      </w:r>
    </w:p>
    <w:p w14:paraId="5277C654" w14:textId="0666A03F" w:rsidR="00A66F77" w:rsidRDefault="00CF673C" w:rsidP="002D5F7B">
      <w:pPr>
        <w:spacing w:line="276" w:lineRule="auto"/>
        <w:ind w:left="1276"/>
        <w:jc w:val="both"/>
      </w:pPr>
      <w:r>
        <w:rPr>
          <w:rFonts w:ascii="Calibri" w:eastAsia="Calibri" w:hAnsi="Calibri" w:cs="Calibri"/>
        </w:rPr>
        <w:t>-</w:t>
      </w:r>
      <w:r>
        <w:t xml:space="preserve"> </w:t>
      </w:r>
      <w:r>
        <w:rPr>
          <w:rFonts w:ascii="Calibri" w:eastAsia="Calibri" w:hAnsi="Calibri" w:cs="Calibri"/>
        </w:rPr>
        <w:t>Chi trae beneficio</w:t>
      </w:r>
      <w:r>
        <w:t xml:space="preserve"> </w:t>
      </w:r>
      <w:r>
        <w:rPr>
          <w:rFonts w:ascii="Calibri" w:eastAsia="Calibri" w:hAnsi="Calibri" w:cs="Calibri"/>
        </w:rPr>
        <w:t>dal risolvere il problema (utenti, clienti, ecc.): Il vantaggio e il valore aggiunto per loro. Prendono parte alla risoluzione del problema? Considera le loro prospettive ed esperienze.</w:t>
      </w:r>
    </w:p>
    <w:p w14:paraId="580065C5" w14:textId="652AADDB" w:rsidR="00A66F77" w:rsidRDefault="00CF673C" w:rsidP="002D5F7B">
      <w:pPr>
        <w:spacing w:line="276" w:lineRule="auto"/>
        <w:ind w:left="1276"/>
        <w:jc w:val="both"/>
      </w:pPr>
      <w:r>
        <w:rPr>
          <w:rFonts w:ascii="Calibri" w:eastAsia="Calibri" w:hAnsi="Calibri" w:cs="Calibri"/>
        </w:rPr>
        <w:t>-</w:t>
      </w:r>
      <w:r>
        <w:t xml:space="preserve"> </w:t>
      </w:r>
      <w:r>
        <w:rPr>
          <w:rFonts w:ascii="Calibri" w:eastAsia="Calibri" w:hAnsi="Calibri" w:cs="Calibri"/>
        </w:rPr>
        <w:t>Chi può</w:t>
      </w:r>
      <w:r>
        <w:t xml:space="preserve"> </w:t>
      </w:r>
      <w:r>
        <w:rPr>
          <w:rFonts w:ascii="Calibri" w:eastAsia="Calibri" w:hAnsi="Calibri" w:cs="Calibri"/>
        </w:rPr>
        <w:t>risolvere il problema: di chi potresti aver bisogno, che tipo di esperienza e qualità dovrebbero avere? Dove sono? Cosa fanno? Il beneficiario e il risolutore sono la stessa persona?</w:t>
      </w:r>
    </w:p>
    <w:p w14:paraId="224D2DEE" w14:textId="56E10E3F" w:rsidR="00A66F77" w:rsidRDefault="00CF673C" w:rsidP="002D5F7B">
      <w:pPr>
        <w:spacing w:line="276" w:lineRule="auto"/>
        <w:ind w:left="1276"/>
        <w:jc w:val="both"/>
      </w:pPr>
      <w:r>
        <w:rPr>
          <w:rFonts w:ascii="Calibri" w:eastAsia="Calibri" w:hAnsi="Calibri" w:cs="Calibri"/>
        </w:rPr>
        <w:t>-</w:t>
      </w:r>
      <w:r>
        <w:t xml:space="preserve"> </w:t>
      </w:r>
      <w:r>
        <w:rPr>
          <w:rFonts w:ascii="Calibri" w:eastAsia="Calibri" w:hAnsi="Calibri" w:cs="Calibri"/>
        </w:rPr>
        <w:t>Concorrenti e alternative nella concorrenza.Dovresti conoscere bene i</w:t>
      </w:r>
      <w:r>
        <w:t xml:space="preserve"> </w:t>
      </w:r>
      <w:r>
        <w:rPr>
          <w:rFonts w:ascii="Calibri" w:eastAsia="Calibri" w:hAnsi="Calibri" w:cs="Calibri"/>
        </w:rPr>
        <w:t>tuoi</w:t>
      </w:r>
      <w:r>
        <w:t xml:space="preserve"> </w:t>
      </w:r>
      <w:r>
        <w:rPr>
          <w:rFonts w:ascii="Calibri" w:eastAsia="Calibri" w:hAnsi="Calibri" w:cs="Calibri"/>
        </w:rPr>
        <w:t>concorrenti, chi e dove sono e come agiscono.Conoscere i</w:t>
      </w:r>
      <w:r>
        <w:t xml:space="preserve"> </w:t>
      </w:r>
      <w:r>
        <w:rPr>
          <w:rFonts w:ascii="Calibri" w:eastAsia="Calibri" w:hAnsi="Calibri" w:cs="Calibri"/>
        </w:rPr>
        <w:t>tuoi concorrenti è essenziale.</w:t>
      </w:r>
    </w:p>
    <w:p w14:paraId="05E7C481" w14:textId="77777777" w:rsidR="00A66F77" w:rsidRDefault="00CF673C" w:rsidP="002D5F7B">
      <w:pPr>
        <w:spacing w:line="276" w:lineRule="auto"/>
        <w:jc w:val="both"/>
      </w:pPr>
      <w:r>
        <w:rPr>
          <w:rFonts w:ascii="Calibri" w:eastAsia="Calibri" w:hAnsi="Calibri" w:cs="Calibri"/>
          <w:b/>
          <w:bCs/>
          <w:sz w:val="16"/>
          <w:szCs w:val="16"/>
        </w:rPr>
        <w:t> </w:t>
      </w:r>
    </w:p>
    <w:p w14:paraId="276A2F74" w14:textId="55FAFC45" w:rsidR="00A66F77" w:rsidRPr="00E65865" w:rsidRDefault="00CF673C" w:rsidP="002D5F7B">
      <w:pPr>
        <w:numPr>
          <w:ilvl w:val="0"/>
          <w:numId w:val="8"/>
        </w:numPr>
        <w:pBdr>
          <w:left w:val="nil"/>
        </w:pBdr>
        <w:spacing w:line="276" w:lineRule="auto"/>
        <w:ind w:left="567" w:hanging="375"/>
        <w:jc w:val="both"/>
      </w:pPr>
      <w:r>
        <w:rPr>
          <w:rFonts w:ascii="Calibri" w:eastAsia="Calibri" w:hAnsi="Calibri" w:cs="Calibri"/>
          <w:b/>
          <w:bCs/>
        </w:rPr>
        <w:t>Buonsenso, creatività e pensiero fuori dagli schemi</w:t>
      </w:r>
      <w:r w:rsidR="00E65865">
        <w:rPr>
          <w:rFonts w:ascii="Calibri" w:eastAsia="Calibri" w:hAnsi="Calibri" w:cs="Calibri"/>
          <w:b/>
          <w:bCs/>
        </w:rPr>
        <w:t>:</w:t>
      </w:r>
      <w:r>
        <w:rPr>
          <w:rFonts w:ascii="Calibri" w:eastAsia="Calibri" w:hAnsi="Calibri" w:cs="Calibri"/>
          <w:b/>
          <w:bCs/>
        </w:rPr>
        <w:t xml:space="preserve"> </w:t>
      </w:r>
      <w:r w:rsidRPr="00E65865">
        <w:rPr>
          <w:rFonts w:ascii="Calibri" w:eastAsia="Calibri" w:hAnsi="Calibri" w:cs="Calibri"/>
          <w:bCs/>
        </w:rPr>
        <w:t>il pensiero creativo aiuta a trovare soluzioni migliori e identificare meglio i problemi, laddove il buonsenso ti tiene a terra.</w:t>
      </w:r>
    </w:p>
    <w:p w14:paraId="2FAB3D86" w14:textId="7CBC1A88" w:rsidR="00A66F77" w:rsidRDefault="00CF673C" w:rsidP="002D5F7B">
      <w:pPr>
        <w:spacing w:line="276" w:lineRule="auto"/>
        <w:jc w:val="both"/>
      </w:pPr>
      <w:r>
        <w:rPr>
          <w:rFonts w:ascii="Calibri" w:eastAsia="Calibri" w:hAnsi="Calibri" w:cs="Calibri"/>
        </w:rPr>
        <w:t> </w:t>
      </w:r>
    </w:p>
    <w:p w14:paraId="576402FD" w14:textId="7C00CFDD" w:rsidR="00A66F77" w:rsidRDefault="00CE17FA" w:rsidP="002D5F7B">
      <w:pPr>
        <w:spacing w:line="276" w:lineRule="auto"/>
        <w:jc w:val="both"/>
      </w:pPr>
      <w:r w:rsidRPr="009E66F1">
        <w:rPr>
          <w:rFonts w:cstheme="minorHAnsi"/>
          <w:noProof/>
          <w:lang w:val="fi-FI" w:eastAsia="fi-FI"/>
        </w:rPr>
        <mc:AlternateContent>
          <mc:Choice Requires="wps">
            <w:drawing>
              <wp:anchor distT="45720" distB="45720" distL="114300" distR="114300" simplePos="0" relativeHeight="251783680" behindDoc="0" locked="0" layoutInCell="1" allowOverlap="1" wp14:anchorId="3E86CDC8" wp14:editId="6096B240">
                <wp:simplePos x="0" y="0"/>
                <wp:positionH relativeFrom="margin">
                  <wp:posOffset>-4445</wp:posOffset>
                </wp:positionH>
                <wp:positionV relativeFrom="paragraph">
                  <wp:posOffset>2169160</wp:posOffset>
                </wp:positionV>
                <wp:extent cx="2630805" cy="1404620"/>
                <wp:effectExtent l="0" t="0" r="0" b="444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0805" cy="1404620"/>
                        </a:xfrm>
                        <a:prstGeom prst="rect">
                          <a:avLst/>
                        </a:prstGeom>
                        <a:noFill/>
                        <a:ln w="9525">
                          <a:noFill/>
                          <a:miter lim="800000"/>
                          <a:headEnd/>
                          <a:tailEnd/>
                        </a:ln>
                      </wps:spPr>
                      <wps:txbx>
                        <w:txbxContent>
                          <w:p w14:paraId="24659FED" w14:textId="07CBC813" w:rsidR="00CE17FA" w:rsidRPr="00CE17FA" w:rsidRDefault="00CE17FA" w:rsidP="00CE17FA">
                            <w:pPr>
                              <w:rPr>
                                <w:rFonts w:asciiTheme="minorHAnsi" w:hAnsiTheme="minorHAnsi"/>
                                <w:color w:val="F2F2F2" w:themeColor="background1" w:themeShade="F2"/>
                                <w:sz w:val="16"/>
                                <w:szCs w:val="16"/>
                                <w:lang w:val="en-US"/>
                              </w:rPr>
                            </w:pPr>
                            <w:r w:rsidRPr="00CE17FA">
                              <w:rPr>
                                <w:rFonts w:asciiTheme="minorHAnsi" w:hAnsiTheme="minorHAnsi"/>
                                <w:color w:val="F2F2F2" w:themeColor="background1" w:themeShade="F2"/>
                                <w:sz w:val="16"/>
                                <w:szCs w:val="16"/>
                              </w:rPr>
                              <w:t>Foto</w:t>
                            </w:r>
                            <w:r w:rsidRPr="00CE17FA">
                              <w:rPr>
                                <w:rFonts w:asciiTheme="minorHAnsi" w:hAnsiTheme="minorHAnsi"/>
                                <w:color w:val="F2F2F2" w:themeColor="background1" w:themeShade="F2"/>
                                <w:sz w:val="16"/>
                                <w:szCs w:val="16"/>
                              </w:rPr>
                              <w:t>: gradikaa-562934-unsplash and Unsplach.com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86CDC8" id="_x0000_s1034" type="#_x0000_t202" style="position:absolute;left:0;text-align:left;margin-left:-.35pt;margin-top:170.8pt;width:207.15pt;height:110.6pt;z-index:2517836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" filled="f" stroked="f">
                <v:textbox style="mso-fit-shape-to-text:t">
                  <w:txbxContent>
                    <w:p w14:paraId="24659FED" w14:textId="07CBC813" w:rsidR="00CE17FA" w:rsidRPr="00CE17FA" w:rsidRDefault="00CE17FA" w:rsidP="00CE17FA">
                      <w:pPr>
                        <w:rPr>
                          <w:rFonts w:asciiTheme="minorHAnsi" w:hAnsiTheme="minorHAnsi"/>
                          <w:color w:val="F2F2F2" w:themeColor="background1" w:themeShade="F2"/>
                          <w:sz w:val="16"/>
                          <w:szCs w:val="16"/>
                          <w:lang w:val="en-US"/>
                        </w:rPr>
                      </w:pPr>
                      <w:r w:rsidRPr="00CE17FA">
                        <w:rPr>
                          <w:rFonts w:asciiTheme="minorHAnsi" w:hAnsiTheme="minorHAnsi"/>
                          <w:color w:val="F2F2F2" w:themeColor="background1" w:themeShade="F2"/>
                          <w:sz w:val="16"/>
                          <w:szCs w:val="16"/>
                        </w:rPr>
                        <w:t>Foto</w:t>
                      </w:r>
                      <w:r w:rsidRPr="00CE17FA">
                        <w:rPr>
                          <w:rFonts w:asciiTheme="minorHAnsi" w:hAnsiTheme="minorHAnsi"/>
                          <w:color w:val="F2F2F2" w:themeColor="background1" w:themeShade="F2"/>
                          <w:sz w:val="16"/>
                          <w:szCs w:val="16"/>
                        </w:rPr>
                        <w:t>: gradikaa-562934-unsplash and Unsplach.com</w:t>
                      </w:r>
                    </w:p>
                  </w:txbxContent>
                </v:textbox>
                <w10:wrap type="square" anchorx="margin"/>
              </v:shape>
            </w:pict>
          </mc:Fallback>
        </mc:AlternateContent>
      </w:r>
      <w:r w:rsidRPr="00191536">
        <w:rPr>
          <w:noProof/>
          <w:lang w:val="fi-FI" w:eastAsia="fi-FI"/>
        </w:rPr>
        <w:drawing>
          <wp:anchor distT="0" distB="0" distL="114300" distR="114300" simplePos="0" relativeHeight="251633152" behindDoc="1" locked="0" layoutInCell="1" allowOverlap="1" wp14:anchorId="419BB44B" wp14:editId="0DA7272D">
            <wp:simplePos x="0" y="0"/>
            <wp:positionH relativeFrom="margin">
              <wp:posOffset>-38100</wp:posOffset>
            </wp:positionH>
            <wp:positionV relativeFrom="paragraph">
              <wp:posOffset>352054</wp:posOffset>
            </wp:positionV>
            <wp:extent cx="3657600" cy="2058670"/>
            <wp:effectExtent l="0" t="0" r="0" b="0"/>
            <wp:wrapTight wrapText="bothSides">
              <wp:wrapPolygon edited="0">
                <wp:start x="0" y="0"/>
                <wp:lineTo x="0" y="21387"/>
                <wp:lineTo x="21488" y="21387"/>
                <wp:lineTo x="21488" y="0"/>
                <wp:lineTo x="0" y="0"/>
              </wp:wrapPolygon>
            </wp:wrapTight>
            <wp:docPr id="7" name="Picture 6" descr="https://images.unsplash.com/photo-1518874519312-3c833a35dd3e?ixlib=rb-0.3.5&amp;ixid=eyJhcHBfaWQiOjEyMDd9&amp;s=47f3502494d31933ee878320db44ef6a&amp;dpr=1&amp;auto=format&amp;fit=crop&amp;w=1000&amp;q=80&amp;cs=tinys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ages.unsplash.com/photo-1518874519312-3c833a35dd3e?ixlib=rb-0.3.5&amp;ixid=eyJhcHBfaWQiOjEyMDd9&amp;s=47f3502494d31933ee878320db44ef6a&amp;dpr=1&amp;auto=format&amp;fit=crop&amp;w=1000&amp;q=80&amp;cs=tinys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2058670"/>
                    </a:xfrm>
                    <a:prstGeom prst="rect">
                      <a:avLst/>
                    </a:prstGeom>
                    <a:noFill/>
                    <a:ln>
                      <a:noFill/>
                    </a:ln>
                  </pic:spPr>
                </pic:pic>
              </a:graphicData>
            </a:graphic>
            <wp14:sizeRelH relativeFrom="page">
              <wp14:pctWidth>0</wp14:pctWidth>
            </wp14:sizeRelH>
            <wp14:sizeRelV relativeFrom="page">
              <wp14:pctHeight>0</wp14:pctHeight>
            </wp14:sizeRelV>
          </wp:anchor>
        </w:drawing>
      </w:r>
      <w:r w:rsidR="00CF673C">
        <w:rPr>
          <w:rFonts w:ascii="Calibri" w:eastAsia="Calibri" w:hAnsi="Calibri" w:cs="Calibri"/>
        </w:rPr>
        <w:t>Pensare fuori dagli schemi e capire le persone è altamente raccomandato per individuare i problemi e creare soluzioni per loro. Non è possibile creare soluzioni funzionali senza pensare a chi le utilizzerà, a chi sono destinate e a come le useranno, in che modo la soluzione potrà aiutarli. I problemi possono essere individuati ovunque. Ascolta e osserva le persone, studia la cultura, l'ecosistema del settore, le politiche e i risultati della ricerca, combina e unisci cose diverse, dai spazio alla frivolezza e ascolta la tua passione in quanto possono rivelare lacune e nuove opportunità per le idee imprenditoriali. Hai mai pensato quante idee redditizie sono nate da idee "stupide"</w:t>
      </w:r>
      <w:r w:rsidR="00CF673C">
        <w:t xml:space="preserve"> </w:t>
      </w:r>
      <w:r w:rsidR="00CF673C">
        <w:rPr>
          <w:rFonts w:ascii="Calibri" w:eastAsia="Calibri" w:hAnsi="Calibri" w:cs="Calibri"/>
        </w:rPr>
        <w:t>?</w:t>
      </w:r>
    </w:p>
    <w:p w14:paraId="32D37E6D" w14:textId="77777777" w:rsidR="00A66F77" w:rsidRDefault="00CF673C" w:rsidP="002D5F7B">
      <w:pPr>
        <w:spacing w:line="276" w:lineRule="auto"/>
        <w:jc w:val="both"/>
      </w:pPr>
      <w:r>
        <w:rPr>
          <w:rFonts w:ascii="Calibri" w:eastAsia="Calibri" w:hAnsi="Calibri" w:cs="Calibri"/>
        </w:rPr>
        <w:t> </w:t>
      </w:r>
    </w:p>
    <w:p w14:paraId="76A5DF41" w14:textId="77777777" w:rsidR="00A66F77" w:rsidRDefault="00CF673C" w:rsidP="002D5F7B">
      <w:pPr>
        <w:spacing w:line="276" w:lineRule="auto"/>
        <w:jc w:val="both"/>
      </w:pPr>
      <w:r>
        <w:rPr>
          <w:rFonts w:ascii="Calibri" w:eastAsia="Calibri" w:hAnsi="Calibri" w:cs="Calibri"/>
        </w:rPr>
        <w:t xml:space="preserve">Usa il tuo problem-solving come una storia. Ciò che rende la soluzione (prodotto / servizio) riconoscibile, lo differenzia e crea un marchio. La forma di questa comunicazione può essere ad esempio scritta, visiva, tattile (ad es. materiali usati), scelte fatte (ad es. no sacchetti di plastica), tono (ad esempio serio, giocoso, misterioso), uditivo (es. musica, suoni, volume) o associativo (ad esempio con chi ci colleghiamo, dove ci presentiamo, siamo costosi, ecc.). Inoltre, le storie prendono vita propria e creano altre storie. Nell'era dei social media le storie hanno un eccezionale potenziale. Non </w:t>
      </w:r>
      <w:r>
        <w:rPr>
          <w:rFonts w:ascii="Calibri" w:eastAsia="Calibri" w:hAnsi="Calibri" w:cs="Calibri"/>
        </w:rPr>
        <w:lastRenderedPageBreak/>
        <w:t>solo le aziende raccontano storie, ma anche brand evangelist, i clienti / marketer gratuiti, opinion leader che spesso operano, ad esempio nei social media come vloggers e blogger o su Instagram.</w:t>
      </w:r>
    </w:p>
    <w:p w14:paraId="5472C1A4" w14:textId="77777777" w:rsidR="00A66F77" w:rsidRDefault="00CF673C" w:rsidP="002D5F7B">
      <w:pPr>
        <w:spacing w:line="276" w:lineRule="auto"/>
        <w:jc w:val="both"/>
      </w:pPr>
      <w:r>
        <w:rPr>
          <w:rFonts w:ascii="Calibri" w:eastAsia="Calibri" w:hAnsi="Calibri" w:cs="Calibri"/>
          <w:b/>
          <w:bCs/>
        </w:rPr>
        <w:t> </w:t>
      </w:r>
    </w:p>
    <w:p w14:paraId="517B8253" w14:textId="77777777" w:rsidR="00A66F77" w:rsidRDefault="00CF673C" w:rsidP="002D5F7B">
      <w:pPr>
        <w:spacing w:line="276" w:lineRule="auto"/>
        <w:jc w:val="both"/>
      </w:pPr>
      <w:r>
        <w:rPr>
          <w:rFonts w:ascii="Calibri" w:eastAsia="Calibri" w:hAnsi="Calibri" w:cs="Calibri"/>
          <w:b/>
          <w:bCs/>
        </w:rPr>
        <w:t> </w:t>
      </w:r>
    </w:p>
    <w:p w14:paraId="0A438A84" w14:textId="77777777" w:rsidR="00A66F77" w:rsidRDefault="00CF673C" w:rsidP="002D5F7B">
      <w:pPr>
        <w:spacing w:line="276" w:lineRule="auto"/>
        <w:jc w:val="both"/>
      </w:pPr>
      <w:r>
        <w:rPr>
          <w:rFonts w:ascii="Calibri" w:eastAsia="Calibri" w:hAnsi="Calibri" w:cs="Calibri"/>
          <w:b/>
          <w:bCs/>
          <w:u w:val="single"/>
        </w:rPr>
        <w:t>È più di un processo: 10 metodi di riflessione e progettazione verso soluzioni</w:t>
      </w:r>
    </w:p>
    <w:p w14:paraId="5C258DB1" w14:textId="77777777" w:rsidR="00A66F77" w:rsidRDefault="00CF673C" w:rsidP="002D5F7B">
      <w:pPr>
        <w:spacing w:line="276" w:lineRule="auto"/>
        <w:jc w:val="both"/>
      </w:pPr>
      <w:r>
        <w:rPr>
          <w:rFonts w:ascii="Calibri" w:eastAsia="Calibri" w:hAnsi="Calibri" w:cs="Calibri"/>
        </w:rPr>
        <w:t>Il problem solving trae giovamento da stili e metodi di pensiero alternativi. Qui presentiamo 10 tra i più comunemente suggeriti.</w:t>
      </w:r>
    </w:p>
    <w:p w14:paraId="27B9B1CB" w14:textId="77777777" w:rsidR="00A66F77" w:rsidRDefault="00CF673C" w:rsidP="002D5F7B">
      <w:pPr>
        <w:spacing w:line="276" w:lineRule="auto"/>
        <w:jc w:val="both"/>
      </w:pPr>
      <w:r>
        <w:rPr>
          <w:rFonts w:ascii="Calibri" w:eastAsia="Calibri" w:hAnsi="Calibri" w:cs="Calibri"/>
          <w:sz w:val="10"/>
          <w:szCs w:val="10"/>
        </w:rPr>
        <w:t> </w:t>
      </w:r>
    </w:p>
    <w:p w14:paraId="19E68134" w14:textId="77777777" w:rsidR="00A66F77" w:rsidRDefault="00CF673C" w:rsidP="002D5F7B">
      <w:pPr>
        <w:numPr>
          <w:ilvl w:val="0"/>
          <w:numId w:val="9"/>
        </w:numPr>
        <w:pBdr>
          <w:left w:val="nil"/>
        </w:pBdr>
        <w:spacing w:line="276" w:lineRule="auto"/>
        <w:ind w:left="567" w:hanging="375"/>
        <w:jc w:val="both"/>
      </w:pPr>
      <w:r>
        <w:rPr>
          <w:rFonts w:ascii="Calibri" w:eastAsia="Calibri" w:hAnsi="Calibri" w:cs="Calibri"/>
          <w:b/>
          <w:bCs/>
        </w:rPr>
        <w:t>La creatività</w:t>
      </w:r>
      <w:r>
        <w:rPr>
          <w:rFonts w:ascii="Calibri" w:eastAsia="Calibri" w:hAnsi="Calibri" w:cs="Calibri"/>
        </w:rPr>
        <w:t xml:space="preserve"> </w:t>
      </w:r>
      <w:r>
        <w:rPr>
          <w:rFonts w:ascii="Calibri" w:eastAsia="Calibri" w:hAnsi="Calibri" w:cs="Calibri"/>
          <w:b/>
          <w:bCs/>
        </w:rPr>
        <w:t>facilita l'individuazione dei problemi, aiutando a valutarli da prospettive diverse e generando idee.</w:t>
      </w:r>
      <w:r>
        <w:rPr>
          <w:rFonts w:ascii="Calibri" w:eastAsia="Calibri" w:hAnsi="Calibri" w:cs="Calibri"/>
        </w:rPr>
        <w:t>Possono essere utilizzati metodi di potenziamento della creatività, ma alla base di tutto ci sono l'immaginazione, l'apertura, l'abbassamento dell'ego, l'assunzione di rischi e il giusto stato d'animo.</w:t>
      </w:r>
    </w:p>
    <w:p w14:paraId="3AF7742B" w14:textId="77777777" w:rsidR="00A66F77" w:rsidRDefault="00CF673C" w:rsidP="002D5F7B">
      <w:pPr>
        <w:spacing w:line="276" w:lineRule="auto"/>
        <w:jc w:val="both"/>
      </w:pPr>
      <w:r>
        <w:rPr>
          <w:rFonts w:ascii="Calibri" w:eastAsia="Calibri" w:hAnsi="Calibri" w:cs="Calibri"/>
          <w:sz w:val="10"/>
          <w:szCs w:val="10"/>
        </w:rPr>
        <w:t> </w:t>
      </w:r>
    </w:p>
    <w:p w14:paraId="42306C03" w14:textId="77777777" w:rsidR="00A66F77" w:rsidRDefault="00CF673C" w:rsidP="002D5F7B">
      <w:pPr>
        <w:numPr>
          <w:ilvl w:val="0"/>
          <w:numId w:val="10"/>
        </w:numPr>
        <w:pBdr>
          <w:left w:val="nil"/>
        </w:pBdr>
        <w:spacing w:line="276" w:lineRule="auto"/>
        <w:ind w:left="567" w:hanging="375"/>
        <w:jc w:val="both"/>
      </w:pPr>
      <w:r>
        <w:rPr>
          <w:rFonts w:ascii="Calibri" w:eastAsia="Calibri" w:hAnsi="Calibri" w:cs="Calibri"/>
          <w:b/>
          <w:bCs/>
        </w:rPr>
        <w:t>Il pensiero divergente</w:t>
      </w:r>
      <w:r>
        <w:rPr>
          <w:rFonts w:ascii="Calibri" w:eastAsia="Calibri" w:hAnsi="Calibri" w:cs="Calibri"/>
        </w:rPr>
        <w:t xml:space="preserve"> </w:t>
      </w:r>
      <w:r>
        <w:rPr>
          <w:rFonts w:ascii="Calibri" w:eastAsia="Calibri" w:hAnsi="Calibri" w:cs="Calibri"/>
          <w:b/>
          <w:bCs/>
        </w:rPr>
        <w:t>e</w:t>
      </w:r>
      <w:r>
        <w:rPr>
          <w:rFonts w:ascii="Calibri" w:eastAsia="Calibri" w:hAnsi="Calibri" w:cs="Calibri"/>
        </w:rPr>
        <w:t xml:space="preserve"> </w:t>
      </w:r>
      <w:r>
        <w:rPr>
          <w:rFonts w:ascii="Calibri" w:eastAsia="Calibri" w:hAnsi="Calibri" w:cs="Calibri"/>
          <w:b/>
          <w:bCs/>
        </w:rPr>
        <w:t>convergente</w:t>
      </w:r>
      <w:r>
        <w:rPr>
          <w:rFonts w:ascii="Calibri" w:eastAsia="Calibri" w:hAnsi="Calibri" w:cs="Calibri"/>
        </w:rPr>
        <w:t xml:space="preserve"> </w:t>
      </w:r>
      <w:r>
        <w:rPr>
          <w:rFonts w:ascii="Calibri" w:eastAsia="Calibri" w:hAnsi="Calibri" w:cs="Calibri"/>
          <w:b/>
          <w:bCs/>
        </w:rPr>
        <w:t>è spesso usato nel problem solving.</w:t>
      </w:r>
      <w:r>
        <w:rPr>
          <w:rFonts w:ascii="Calibri" w:eastAsia="Calibri" w:hAnsi="Calibri" w:cs="Calibri"/>
        </w:rPr>
        <w:t>All'inizio, durante una fase divergente, ad esempio, vengono generate idee.Questa è seguita da una fase convergente che si concentra sul restringimento delle idee e delle opzioni.Una maggiore comprensione del problema facilita il lavoro durante la fase convergente. Il processo viene ripetuto tutte le volte che è necessario.</w:t>
      </w:r>
    </w:p>
    <w:p w14:paraId="56AC997D" w14:textId="77777777" w:rsidR="00A66F77" w:rsidRDefault="00CF673C" w:rsidP="002D5F7B">
      <w:pPr>
        <w:spacing w:line="276" w:lineRule="auto"/>
        <w:jc w:val="both"/>
      </w:pPr>
      <w:r>
        <w:rPr>
          <w:rFonts w:ascii="Calibri" w:eastAsia="Calibri" w:hAnsi="Calibri" w:cs="Calibri"/>
          <w:sz w:val="10"/>
          <w:szCs w:val="10"/>
        </w:rPr>
        <w:t> </w:t>
      </w:r>
    </w:p>
    <w:p w14:paraId="3689278D" w14:textId="77777777" w:rsidR="00A66F77" w:rsidRDefault="00CF673C" w:rsidP="002D5F7B">
      <w:pPr>
        <w:numPr>
          <w:ilvl w:val="0"/>
          <w:numId w:val="11"/>
        </w:numPr>
        <w:pBdr>
          <w:left w:val="nil"/>
        </w:pBdr>
        <w:spacing w:line="276" w:lineRule="auto"/>
        <w:ind w:left="567" w:hanging="375"/>
        <w:jc w:val="both"/>
      </w:pPr>
      <w:r>
        <w:rPr>
          <w:rFonts w:ascii="Calibri" w:eastAsia="Calibri" w:hAnsi="Calibri" w:cs="Calibri"/>
          <w:b/>
          <w:bCs/>
        </w:rPr>
        <w:t>Iterazione</w:t>
      </w:r>
      <w:r>
        <w:rPr>
          <w:rFonts w:ascii="Calibri" w:eastAsia="Calibri" w:hAnsi="Calibri" w:cs="Calibri"/>
        </w:rPr>
        <w:t>: il processo di risoluzione dei problemi è raramente lineare.Ad un certo punto potresti notare che hai bisogno di ulteriori informazioni o che la direzione del lavoro è sbagliata. È ora di tornare al punto da cui è bene riprendere. Questo non è un fallimento, ma un successo, in quanto chiarisce il processo e hai appena eliminato una strada potenzialmente sbagliata.</w:t>
      </w:r>
    </w:p>
    <w:p w14:paraId="46BF2F94" w14:textId="77777777" w:rsidR="00A66F77" w:rsidRDefault="00CF673C" w:rsidP="002D5F7B">
      <w:pPr>
        <w:spacing w:line="276" w:lineRule="auto"/>
        <w:jc w:val="both"/>
      </w:pPr>
      <w:r>
        <w:rPr>
          <w:rFonts w:ascii="Calibri" w:eastAsia="Calibri" w:hAnsi="Calibri" w:cs="Calibri"/>
          <w:sz w:val="10"/>
          <w:szCs w:val="10"/>
        </w:rPr>
        <w:t> </w:t>
      </w:r>
    </w:p>
    <w:p w14:paraId="2F911510" w14:textId="77777777" w:rsidR="00A66F77" w:rsidRDefault="00CF673C" w:rsidP="002D5F7B">
      <w:pPr>
        <w:numPr>
          <w:ilvl w:val="0"/>
          <w:numId w:val="12"/>
        </w:numPr>
        <w:pBdr>
          <w:left w:val="nil"/>
        </w:pBdr>
        <w:spacing w:line="276" w:lineRule="auto"/>
        <w:ind w:left="567" w:hanging="375"/>
        <w:jc w:val="both"/>
      </w:pPr>
      <w:r>
        <w:rPr>
          <w:rFonts w:ascii="Calibri" w:eastAsia="Calibri" w:hAnsi="Calibri" w:cs="Calibri"/>
          <w:b/>
          <w:bCs/>
        </w:rPr>
        <w:t>La visualizzazione</w:t>
      </w:r>
      <w:r>
        <w:rPr>
          <w:rFonts w:ascii="Calibri" w:eastAsia="Calibri" w:hAnsi="Calibri" w:cs="Calibri"/>
        </w:rPr>
        <w:t xml:space="preserve"> è uno dei modi più efficaci per spiegare qualcosa.Può aiutare a spiegare il problema, la soluzione e mostra relazioni, risultati ed enfasi. Ad esempio, disegni, foto, colori, parole, grafici, oggetti, ecc. possono essere utilizzati per la visualizzazione.</w:t>
      </w:r>
    </w:p>
    <w:p w14:paraId="6BE1C78C" w14:textId="77777777" w:rsidR="00A66F77" w:rsidRDefault="00CF673C" w:rsidP="002D5F7B">
      <w:pPr>
        <w:spacing w:line="276" w:lineRule="auto"/>
        <w:jc w:val="both"/>
      </w:pPr>
      <w:r>
        <w:rPr>
          <w:rFonts w:ascii="Calibri" w:eastAsia="Calibri" w:hAnsi="Calibri" w:cs="Calibri"/>
          <w:sz w:val="10"/>
          <w:szCs w:val="10"/>
        </w:rPr>
        <w:t> </w:t>
      </w:r>
    </w:p>
    <w:p w14:paraId="4FB143AA" w14:textId="77777777" w:rsidR="00A66F77" w:rsidRDefault="00CF673C" w:rsidP="002D5F7B">
      <w:pPr>
        <w:numPr>
          <w:ilvl w:val="0"/>
          <w:numId w:val="13"/>
        </w:numPr>
        <w:pBdr>
          <w:left w:val="nil"/>
        </w:pBdr>
        <w:spacing w:line="276" w:lineRule="auto"/>
        <w:ind w:left="567" w:hanging="375"/>
        <w:jc w:val="both"/>
      </w:pPr>
      <w:r>
        <w:rPr>
          <w:rFonts w:ascii="Calibri" w:eastAsia="Calibri" w:hAnsi="Calibri" w:cs="Calibri"/>
        </w:rPr>
        <w:t>I metodi di progettazione e il Design Thinking forniscono strumenti e metodi che possono essere utilizzati per trovare informazioni, inquadrare e risolvere problemi, specialmente quelli difficili. L'approccio alla progettazione aiuta a trovare soluzioni più orientate verso umani, clienti e utenti in modo creativo.</w:t>
      </w:r>
    </w:p>
    <w:p w14:paraId="5E7DA9B2" w14:textId="77777777" w:rsidR="00A66F77" w:rsidRDefault="00CF673C" w:rsidP="002D5F7B">
      <w:pPr>
        <w:spacing w:line="276" w:lineRule="auto"/>
        <w:jc w:val="both"/>
      </w:pPr>
      <w:r>
        <w:rPr>
          <w:rFonts w:ascii="Calibri" w:eastAsia="Calibri" w:hAnsi="Calibri" w:cs="Calibri"/>
          <w:sz w:val="10"/>
          <w:szCs w:val="10"/>
        </w:rPr>
        <w:t> </w:t>
      </w:r>
    </w:p>
    <w:p w14:paraId="15E402CF" w14:textId="77777777" w:rsidR="00A66F77" w:rsidRDefault="00E65865" w:rsidP="002D5F7B">
      <w:pPr>
        <w:numPr>
          <w:ilvl w:val="0"/>
          <w:numId w:val="14"/>
        </w:numPr>
        <w:pBdr>
          <w:left w:val="nil"/>
        </w:pBdr>
        <w:spacing w:line="276" w:lineRule="auto"/>
        <w:ind w:left="567" w:hanging="375"/>
        <w:jc w:val="both"/>
      </w:pPr>
      <w:r>
        <w:rPr>
          <w:rFonts w:ascii="Calibri" w:eastAsia="Calibri" w:hAnsi="Calibri" w:cs="Calibri"/>
          <w:b/>
          <w:bCs/>
        </w:rPr>
        <w:t>Persone</w:t>
      </w:r>
      <w:r>
        <w:rPr>
          <w:rFonts w:ascii="Calibri" w:eastAsia="Calibri" w:hAnsi="Calibri" w:cs="Calibri"/>
        </w:rPr>
        <w:t xml:space="preserve"> </w:t>
      </w:r>
      <w:r>
        <w:rPr>
          <w:rFonts w:ascii="Calibri" w:eastAsia="Calibri" w:hAnsi="Calibri" w:cs="Calibri"/>
          <w:b/>
          <w:bCs/>
        </w:rPr>
        <w:t>e</w:t>
      </w:r>
      <w:r>
        <w:rPr>
          <w:rFonts w:ascii="Calibri" w:eastAsia="Calibri" w:hAnsi="Calibri" w:cs="Calibri"/>
        </w:rPr>
        <w:t xml:space="preserve"> </w:t>
      </w:r>
      <w:r>
        <w:rPr>
          <w:rFonts w:ascii="Calibri" w:eastAsia="Calibri" w:hAnsi="Calibri" w:cs="Calibri"/>
          <w:b/>
          <w:bCs/>
        </w:rPr>
        <w:t xml:space="preserve">partecipazione: </w:t>
      </w:r>
      <w:r w:rsidRPr="00E65865">
        <w:rPr>
          <w:rFonts w:ascii="Calibri" w:eastAsia="Calibri" w:hAnsi="Calibri" w:cs="Calibri"/>
          <w:bCs/>
        </w:rPr>
        <w:t>ascoltare le persone e la società in modi diversi, coinvolgere le persone, ad esempio, workshop, giochi di ruolo, storie, co-creazione e innovazione aperta, ma anche formando le persone a trovare soluzioni come utenti e come facilitatori (ad es. società), ad aiutare a implementare la soluzione e a ottenere informazioni utili alla soluzione.</w:t>
      </w:r>
    </w:p>
    <w:p w14:paraId="674C7D50" w14:textId="77777777" w:rsidR="00A66F77" w:rsidRDefault="00CF673C" w:rsidP="002D5F7B">
      <w:pPr>
        <w:spacing w:line="276" w:lineRule="auto"/>
        <w:jc w:val="both"/>
      </w:pPr>
      <w:r>
        <w:rPr>
          <w:rFonts w:ascii="Calibri" w:eastAsia="Calibri" w:hAnsi="Calibri" w:cs="Calibri"/>
          <w:sz w:val="10"/>
          <w:szCs w:val="10"/>
        </w:rPr>
        <w:t> </w:t>
      </w:r>
    </w:p>
    <w:p w14:paraId="7C705627" w14:textId="77777777" w:rsidR="00A66F77" w:rsidRDefault="00CF673C" w:rsidP="002D5F7B">
      <w:pPr>
        <w:numPr>
          <w:ilvl w:val="0"/>
          <w:numId w:val="15"/>
        </w:numPr>
        <w:pBdr>
          <w:left w:val="nil"/>
        </w:pBdr>
        <w:spacing w:line="276" w:lineRule="auto"/>
        <w:ind w:left="567" w:hanging="375"/>
        <w:jc w:val="both"/>
      </w:pPr>
      <w:r>
        <w:rPr>
          <w:rFonts w:ascii="Calibri" w:eastAsia="Calibri" w:hAnsi="Calibri" w:cs="Calibri"/>
          <w:b/>
          <w:bCs/>
        </w:rPr>
        <w:t>I concetti</w:t>
      </w:r>
      <w:r>
        <w:rPr>
          <w:rFonts w:ascii="Calibri" w:eastAsia="Calibri" w:hAnsi="Calibri" w:cs="Calibri"/>
        </w:rPr>
        <w:t>, le rappresentazioni approssimative di una soluzione, sono usati per rappresentare risultati e soluzioni. Di solito vengono fatti almeno tre concetti diversi, ad esempio uno progressivo, uno simile alla soluzione corrente e uno intermedio.</w:t>
      </w:r>
    </w:p>
    <w:p w14:paraId="7CA60C2D" w14:textId="77777777" w:rsidR="00A66F77" w:rsidRDefault="00CF673C" w:rsidP="002D5F7B">
      <w:pPr>
        <w:spacing w:line="276" w:lineRule="auto"/>
        <w:jc w:val="both"/>
      </w:pPr>
      <w:r>
        <w:rPr>
          <w:rFonts w:ascii="Calibri" w:eastAsia="Calibri" w:hAnsi="Calibri" w:cs="Calibri"/>
          <w:sz w:val="10"/>
          <w:szCs w:val="10"/>
        </w:rPr>
        <w:t> </w:t>
      </w:r>
    </w:p>
    <w:p w14:paraId="092E1DDA" w14:textId="77777777" w:rsidR="00A66F77" w:rsidRPr="00E65865" w:rsidRDefault="00CF673C" w:rsidP="002D5F7B">
      <w:pPr>
        <w:numPr>
          <w:ilvl w:val="0"/>
          <w:numId w:val="16"/>
        </w:numPr>
        <w:pBdr>
          <w:left w:val="nil"/>
        </w:pBdr>
        <w:spacing w:line="276" w:lineRule="auto"/>
        <w:ind w:left="567" w:hanging="375"/>
        <w:jc w:val="both"/>
      </w:pPr>
      <w:r>
        <w:rPr>
          <w:rFonts w:ascii="Calibri" w:eastAsia="Calibri" w:hAnsi="Calibri" w:cs="Calibri"/>
          <w:b/>
          <w:bCs/>
        </w:rPr>
        <w:lastRenderedPageBreak/>
        <w:t xml:space="preserve">Informazioni di mercato: </w:t>
      </w:r>
      <w:r w:rsidRPr="00E65865">
        <w:rPr>
          <w:rFonts w:ascii="Calibri" w:eastAsia="Calibri" w:hAnsi="Calibri" w:cs="Calibri"/>
          <w:bCs/>
        </w:rPr>
        <w:t>interviste, feedback dei clienti, chiacchiere con utenti e clienti, dati da indagini di mercato e vendite (o altro), netnografia, dati dai social media, ecc. forniscono informazioni interessanti e segnali precoci per potenziali problemi e soluzioni.</w:t>
      </w:r>
    </w:p>
    <w:p w14:paraId="493BDF47" w14:textId="77777777" w:rsidR="00A66F77" w:rsidRDefault="00CF673C" w:rsidP="002D5F7B">
      <w:pPr>
        <w:spacing w:line="276" w:lineRule="auto"/>
        <w:jc w:val="both"/>
      </w:pPr>
      <w:r>
        <w:rPr>
          <w:rFonts w:ascii="Calibri" w:eastAsia="Calibri" w:hAnsi="Calibri" w:cs="Calibri"/>
          <w:sz w:val="10"/>
          <w:szCs w:val="10"/>
        </w:rPr>
        <w:t> </w:t>
      </w:r>
    </w:p>
    <w:p w14:paraId="18F191A5" w14:textId="77777777" w:rsidR="00A66F77" w:rsidRDefault="00CF673C" w:rsidP="002D5F7B">
      <w:pPr>
        <w:numPr>
          <w:ilvl w:val="0"/>
          <w:numId w:val="17"/>
        </w:numPr>
        <w:pBdr>
          <w:left w:val="nil"/>
        </w:pBdr>
        <w:spacing w:line="276" w:lineRule="auto"/>
        <w:ind w:left="567" w:hanging="375"/>
        <w:jc w:val="both"/>
      </w:pPr>
      <w:r>
        <w:rPr>
          <w:rFonts w:ascii="Calibri" w:eastAsia="Calibri" w:hAnsi="Calibri" w:cs="Calibri"/>
          <w:b/>
          <w:bCs/>
        </w:rPr>
        <w:t>Esperimenti rapidi:</w:t>
      </w:r>
      <w:r>
        <w:rPr>
          <w:rFonts w:ascii="Calibri" w:eastAsia="Calibri" w:hAnsi="Calibri" w:cs="Calibri"/>
        </w:rPr>
        <w:t xml:space="preserve"> </w:t>
      </w:r>
      <w:r w:rsidRPr="00E65865">
        <w:rPr>
          <w:rFonts w:ascii="Calibri" w:eastAsia="Calibri" w:hAnsi="Calibri" w:cs="Calibri"/>
          <w:bCs/>
        </w:rPr>
        <w:t>gli esperimenti</w:t>
      </w:r>
      <w:r w:rsidRPr="00E65865">
        <w:rPr>
          <w:rFonts w:ascii="Calibri" w:eastAsia="Calibri" w:hAnsi="Calibri" w:cs="Calibri"/>
        </w:rPr>
        <w:t xml:space="preserve"> </w:t>
      </w:r>
      <w:r w:rsidRPr="00E65865">
        <w:rPr>
          <w:rFonts w:ascii="Calibri" w:eastAsia="Calibri" w:hAnsi="Calibri" w:cs="Calibri"/>
          <w:bCs/>
        </w:rPr>
        <w:t>rapidi aiutano a provare soluzioni in modo economico e rapido senza grandi investimenti.</w:t>
      </w:r>
      <w:r>
        <w:rPr>
          <w:rFonts w:ascii="Calibri" w:eastAsia="Calibri" w:hAnsi="Calibri" w:cs="Calibri"/>
        </w:rPr>
        <w:t xml:space="preserve"> Mostreranno rapidamente se la soluzione potrebbe funzionare o meno e aiutare a ottenere nuove soluzioni. Il tempo di eseguire un esperimento rapido dipende dalla soluzione.</w:t>
      </w:r>
    </w:p>
    <w:p w14:paraId="066D1B2C" w14:textId="77777777" w:rsidR="00A66F77" w:rsidRDefault="00CF673C" w:rsidP="002D5F7B">
      <w:pPr>
        <w:spacing w:line="276" w:lineRule="auto"/>
        <w:jc w:val="both"/>
      </w:pPr>
      <w:r>
        <w:rPr>
          <w:rFonts w:ascii="Calibri" w:eastAsia="Calibri" w:hAnsi="Calibri" w:cs="Calibri"/>
          <w:sz w:val="10"/>
          <w:szCs w:val="10"/>
        </w:rPr>
        <w:t> </w:t>
      </w:r>
    </w:p>
    <w:p w14:paraId="22B80B40" w14:textId="77777777" w:rsidR="00E65865" w:rsidRDefault="00CF673C" w:rsidP="002D5F7B">
      <w:pPr>
        <w:numPr>
          <w:ilvl w:val="0"/>
          <w:numId w:val="18"/>
        </w:numPr>
        <w:spacing w:line="276" w:lineRule="auto"/>
        <w:ind w:left="567"/>
        <w:jc w:val="both"/>
      </w:pPr>
      <w:r>
        <w:rPr>
          <w:rFonts w:ascii="Calibri" w:eastAsia="Calibri" w:hAnsi="Calibri" w:cs="Calibri"/>
          <w:b/>
          <w:bCs/>
        </w:rPr>
        <w:t>Le mappe mentali</w:t>
      </w:r>
      <w:r>
        <w:rPr>
          <w:rFonts w:ascii="Calibri" w:eastAsia="Calibri" w:hAnsi="Calibri" w:cs="Calibri"/>
        </w:rPr>
        <w:t xml:space="preserve"> </w:t>
      </w:r>
      <w:r>
        <w:rPr>
          <w:rFonts w:ascii="Calibri" w:eastAsia="Calibri" w:hAnsi="Calibri" w:cs="Calibri"/>
          <w:b/>
          <w:bCs/>
        </w:rPr>
        <w:t xml:space="preserve">e le descrizioni dei processi facilitano l'osservazione delle relazioni e dei diversi attori dei problemi e le cause-effetto. </w:t>
      </w:r>
      <w:r>
        <w:rPr>
          <w:rFonts w:ascii="Calibri" w:eastAsia="Calibri" w:hAnsi="Calibri" w:cs="Calibri"/>
        </w:rPr>
        <w:t>Molte persone possono contribuire alle mappe mentali con nuovi punti di vista, allargando così l'idea del problema.</w:t>
      </w:r>
    </w:p>
    <w:p w14:paraId="09946CCC" w14:textId="77777777" w:rsidR="00E65865" w:rsidRDefault="00E65865" w:rsidP="002D5F7B">
      <w:pPr>
        <w:numPr>
          <w:ilvl w:val="0"/>
          <w:numId w:val="18"/>
        </w:numPr>
        <w:spacing w:line="276" w:lineRule="auto"/>
        <w:ind w:left="567"/>
        <w:jc w:val="both"/>
      </w:pPr>
    </w:p>
    <w:p w14:paraId="1E1E79B8" w14:textId="77777777" w:rsidR="00A66F77" w:rsidRDefault="00CF673C" w:rsidP="002D5F7B">
      <w:pPr>
        <w:spacing w:line="276" w:lineRule="auto"/>
        <w:jc w:val="both"/>
      </w:pPr>
      <w:r>
        <w:rPr>
          <w:rFonts w:ascii="Calibri" w:eastAsia="Calibri" w:hAnsi="Calibri" w:cs="Calibri"/>
          <w:b/>
          <w:bCs/>
        </w:rPr>
        <w:t>Esempi di risoluzione dei problemi quotidiani nel mondo degli affari</w:t>
      </w:r>
    </w:p>
    <w:p w14:paraId="123056BF" w14:textId="77777777" w:rsidR="00A66F77" w:rsidRDefault="00CF673C" w:rsidP="002D5F7B">
      <w:pPr>
        <w:jc w:val="both"/>
      </w:pPr>
      <w:r>
        <w:rPr>
          <w:rFonts w:ascii="Calibri" w:eastAsia="Calibri" w:hAnsi="Calibri" w:cs="Calibri"/>
        </w:rPr>
        <w:t>Ci sono molti problemi quotidiani da risolvere nella vita e nell'imprenditorialità. Ecco 5 suggerimenti ed esempi su come creatività, soluzioni e trucchi quotidiani e il pensiero alternativo possono aiutare in questo:</w:t>
      </w:r>
    </w:p>
    <w:p w14:paraId="637C9B20" w14:textId="77777777" w:rsidR="00A66F77" w:rsidRDefault="00CF673C" w:rsidP="002D5F7B">
      <w:pPr>
        <w:jc w:val="both"/>
      </w:pPr>
      <w:r>
        <w:rPr>
          <w:rFonts w:ascii="Calibri" w:eastAsia="Calibri" w:hAnsi="Calibri" w:cs="Calibri"/>
        </w:rPr>
        <w:t> </w:t>
      </w:r>
    </w:p>
    <w:p w14:paraId="3E580E3D" w14:textId="77777777" w:rsidR="00A66F77" w:rsidRDefault="00CF673C" w:rsidP="002D5F7B">
      <w:pPr>
        <w:numPr>
          <w:ilvl w:val="0"/>
          <w:numId w:val="19"/>
        </w:numPr>
        <w:pBdr>
          <w:left w:val="nil"/>
        </w:pBdr>
        <w:ind w:hanging="452"/>
        <w:jc w:val="both"/>
      </w:pPr>
      <w:r>
        <w:rPr>
          <w:rFonts w:ascii="Calibri" w:eastAsia="Calibri" w:hAnsi="Calibri" w:cs="Calibri"/>
        </w:rPr>
        <w:t>Come avere un interno elegante di un negozio o di un ufficio? Usa mobili di seconda mano, personalizza lo spazio. Questo spesso crea un'atmosfera più intima e confortevole. Divertiti con le pareti, perché non trasformarle in lavagne per poi disegnarci sopra con gessetti? O perché non coprire i muri con vecchi giornali? Aggiungi un libro o due, usa i disegni dei tuoi figli e dettagli interessanti. Questo stimolerà la curiosità dei clienti, che diffonderanno la voce e nuove persone visiteranno il tuo negozio</w:t>
      </w:r>
    </w:p>
    <w:p w14:paraId="53271E6A" w14:textId="77777777" w:rsidR="00A66F77" w:rsidRDefault="00CF673C" w:rsidP="002D5F7B">
      <w:pPr>
        <w:jc w:val="both"/>
      </w:pPr>
      <w:r>
        <w:rPr>
          <w:rFonts w:ascii="Calibri" w:eastAsia="Calibri" w:hAnsi="Calibri" w:cs="Calibri"/>
        </w:rPr>
        <w:t> </w:t>
      </w:r>
    </w:p>
    <w:p w14:paraId="1EC6A3B3" w14:textId="77777777" w:rsidR="00A66F77" w:rsidRDefault="00CF673C" w:rsidP="002D5F7B">
      <w:pPr>
        <w:numPr>
          <w:ilvl w:val="0"/>
          <w:numId w:val="20"/>
        </w:numPr>
        <w:pBdr>
          <w:left w:val="nil"/>
        </w:pBdr>
        <w:ind w:hanging="452"/>
        <w:jc w:val="both"/>
      </w:pPr>
      <w:r>
        <w:rPr>
          <w:rFonts w:ascii="Calibri" w:eastAsia="Calibri" w:hAnsi="Calibri" w:cs="Calibri"/>
        </w:rPr>
        <w:t>Risparmia sui biglietti da visita: perché non usare un timbro su della carta colorata?Oppure dipingi delle immagini su un foglio di carta, tagliale e timbra le tue informazioni su di esse.</w:t>
      </w:r>
    </w:p>
    <w:p w14:paraId="4582BFAD" w14:textId="77777777" w:rsidR="00A66F77" w:rsidRDefault="00CF673C" w:rsidP="002D5F7B">
      <w:pPr>
        <w:ind w:left="720"/>
        <w:jc w:val="both"/>
      </w:pPr>
      <w:r>
        <w:rPr>
          <w:rFonts w:ascii="Calibri" w:eastAsia="Calibri" w:hAnsi="Calibri" w:cs="Calibri"/>
        </w:rPr>
        <w:t> </w:t>
      </w:r>
    </w:p>
    <w:p w14:paraId="44002BC9" w14:textId="77777777" w:rsidR="00A66F77" w:rsidRDefault="00CF673C" w:rsidP="002D5F7B">
      <w:pPr>
        <w:numPr>
          <w:ilvl w:val="0"/>
          <w:numId w:val="21"/>
        </w:numPr>
        <w:pBdr>
          <w:left w:val="nil"/>
        </w:pBdr>
        <w:ind w:hanging="452"/>
        <w:jc w:val="both"/>
      </w:pPr>
      <w:r>
        <w:rPr>
          <w:rFonts w:ascii="Calibri" w:eastAsia="Calibri" w:hAnsi="Calibri" w:cs="Calibri"/>
        </w:rPr>
        <w:t>Come ottenere le prime opinioni sui prodotti?Chiedi ai tuoi familiari e amici, invita gli studenti a commentare i tuoi prodotti, utilizza i Social Media o vai al mercato.</w:t>
      </w:r>
    </w:p>
    <w:p w14:paraId="559C92FD" w14:textId="77777777" w:rsidR="00A66F77" w:rsidRDefault="00CF673C" w:rsidP="002D5F7B">
      <w:pPr>
        <w:ind w:left="720"/>
        <w:jc w:val="both"/>
      </w:pPr>
      <w:r>
        <w:rPr>
          <w:rFonts w:ascii="Calibri" w:eastAsia="Calibri" w:hAnsi="Calibri" w:cs="Calibri"/>
        </w:rPr>
        <w:t> </w:t>
      </w:r>
    </w:p>
    <w:p w14:paraId="72BFCCFF" w14:textId="77777777" w:rsidR="00A66F77" w:rsidRDefault="00CF673C" w:rsidP="002D5F7B">
      <w:pPr>
        <w:numPr>
          <w:ilvl w:val="0"/>
          <w:numId w:val="22"/>
        </w:numPr>
        <w:pBdr>
          <w:left w:val="nil"/>
        </w:pBdr>
        <w:ind w:hanging="452"/>
        <w:jc w:val="both"/>
      </w:pPr>
      <w:r>
        <w:rPr>
          <w:rFonts w:ascii="Calibri" w:eastAsia="Calibri" w:hAnsi="Calibri" w:cs="Calibri"/>
        </w:rPr>
        <w:t>Ricerca di mercato? Gli studenti hanno bisogno di compiti. Puoi fargli fare, per esempio, ricerche di mercato per te con pochissime risorse.</w:t>
      </w:r>
    </w:p>
    <w:p w14:paraId="432851B7" w14:textId="77777777" w:rsidR="00A66F77" w:rsidRDefault="00CF673C" w:rsidP="002D5F7B">
      <w:pPr>
        <w:ind w:left="720"/>
        <w:jc w:val="both"/>
      </w:pPr>
      <w:r>
        <w:rPr>
          <w:rFonts w:ascii="Calibri" w:eastAsia="Calibri" w:hAnsi="Calibri" w:cs="Calibri"/>
        </w:rPr>
        <w:t> </w:t>
      </w:r>
    </w:p>
    <w:p w14:paraId="7CD3B5B7" w14:textId="77777777" w:rsidR="00A66F77" w:rsidRDefault="00CF673C" w:rsidP="002D5F7B">
      <w:pPr>
        <w:numPr>
          <w:ilvl w:val="0"/>
          <w:numId w:val="23"/>
        </w:numPr>
        <w:pBdr>
          <w:left w:val="nil"/>
        </w:pBdr>
        <w:ind w:hanging="452"/>
        <w:jc w:val="both"/>
      </w:pPr>
      <w:r>
        <w:rPr>
          <w:rFonts w:ascii="Calibri" w:eastAsia="Calibri" w:hAnsi="Calibri" w:cs="Calibri"/>
        </w:rPr>
        <w:t>Imballaggio: a seconda del prodotto, è possibile iniziare ad esempio con carta di seta, giornali o carta marrone. Aggiungi il tuo adesivo, un nastro e qualcos'altro. Voilá! Ora hai un pacchetto economico, ecologico e bellissimo.</w:t>
      </w:r>
    </w:p>
    <w:p w14:paraId="60EF1E52" w14:textId="77777777" w:rsidR="00A66F77" w:rsidRDefault="00CF673C" w:rsidP="002D5F7B">
      <w:pPr>
        <w:jc w:val="both"/>
      </w:pPr>
      <w:r>
        <w:rPr>
          <w:rFonts w:ascii="Calibri" w:eastAsia="Calibri" w:hAnsi="Calibri" w:cs="Calibri"/>
        </w:rPr>
        <w:t> </w:t>
      </w:r>
    </w:p>
    <w:p w14:paraId="506B1EE8" w14:textId="77777777" w:rsidR="00A66F77" w:rsidRDefault="00CF673C" w:rsidP="002D5F7B">
      <w:pPr>
        <w:jc w:val="both"/>
      </w:pPr>
      <w:r>
        <w:rPr>
          <w:rFonts w:ascii="Calibri" w:eastAsia="Calibri" w:hAnsi="Calibri" w:cs="Calibri"/>
        </w:rPr>
        <w:t>Puoi inventarne molti altri. Le donne sono piene di risorse e idee.</w:t>
      </w:r>
    </w:p>
    <w:p w14:paraId="388D926F" w14:textId="77777777" w:rsidR="00A66F77" w:rsidRDefault="00CF673C" w:rsidP="002D5F7B">
      <w:pPr>
        <w:spacing w:line="276" w:lineRule="auto"/>
        <w:jc w:val="both"/>
      </w:pPr>
      <w:r>
        <w:rPr>
          <w:rFonts w:ascii="Calibri" w:eastAsia="Calibri" w:hAnsi="Calibri" w:cs="Calibri"/>
          <w:b/>
          <w:bCs/>
          <w:color w:val="FF0000"/>
        </w:rPr>
        <w:t> </w:t>
      </w:r>
    </w:p>
    <w:p w14:paraId="2A37723C" w14:textId="77777777" w:rsidR="00A66F77" w:rsidRDefault="00A66F77" w:rsidP="002D5F7B">
      <w:pPr>
        <w:jc w:val="both"/>
      </w:pPr>
    </w:p>
    <w:p w14:paraId="10413757" w14:textId="77777777" w:rsidR="00CE17FA" w:rsidRDefault="00CE17FA" w:rsidP="002D5F7B">
      <w:pPr>
        <w:spacing w:line="276" w:lineRule="auto"/>
        <w:jc w:val="both"/>
        <w:rPr>
          <w:rFonts w:ascii="Calibri" w:eastAsia="Calibri" w:hAnsi="Calibri" w:cs="Calibri"/>
          <w:b/>
          <w:bCs/>
        </w:rPr>
      </w:pPr>
    </w:p>
    <w:p w14:paraId="30F4C246" w14:textId="77777777" w:rsidR="00CE17FA" w:rsidRDefault="00CE17FA" w:rsidP="002D5F7B">
      <w:pPr>
        <w:spacing w:line="276" w:lineRule="auto"/>
        <w:jc w:val="both"/>
        <w:rPr>
          <w:rFonts w:ascii="Calibri" w:eastAsia="Calibri" w:hAnsi="Calibri" w:cs="Calibri"/>
          <w:b/>
          <w:bCs/>
        </w:rPr>
      </w:pPr>
    </w:p>
    <w:p w14:paraId="2C262D55" w14:textId="77777777" w:rsidR="00A66F77" w:rsidRDefault="00CF673C" w:rsidP="002D5F7B">
      <w:pPr>
        <w:spacing w:line="276" w:lineRule="auto"/>
        <w:jc w:val="both"/>
      </w:pPr>
      <w:r>
        <w:rPr>
          <w:rFonts w:ascii="Calibri" w:eastAsia="Calibri" w:hAnsi="Calibri" w:cs="Calibri"/>
          <w:b/>
          <w:bCs/>
        </w:rPr>
        <w:lastRenderedPageBreak/>
        <w:t>Esempi di aziende che risolvono problemi e creano opportunità commerciali</w:t>
      </w:r>
    </w:p>
    <w:p w14:paraId="4FA5DEEF" w14:textId="77777777" w:rsidR="00A66F77" w:rsidRDefault="00CF673C" w:rsidP="002D5F7B">
      <w:pPr>
        <w:spacing w:line="276" w:lineRule="auto"/>
        <w:jc w:val="both"/>
      </w:pPr>
      <w:r>
        <w:rPr>
          <w:rFonts w:ascii="Calibri" w:eastAsia="Calibri" w:hAnsi="Calibri" w:cs="Calibri"/>
        </w:rPr>
        <w:t>In questi tre casi, risolvere i problemi nella società ha creato opportunità commerciali.</w:t>
      </w:r>
    </w:p>
    <w:p w14:paraId="2966547C" w14:textId="77777777" w:rsidR="00A66F77" w:rsidRDefault="00CF673C" w:rsidP="002D5F7B">
      <w:pPr>
        <w:spacing w:line="276" w:lineRule="auto"/>
        <w:jc w:val="both"/>
      </w:pPr>
      <w:r>
        <w:rPr>
          <w:rFonts w:ascii="Calibri" w:eastAsia="Calibri" w:hAnsi="Calibri" w:cs="Calibri"/>
          <w:b/>
          <w:bCs/>
        </w:rPr>
        <w:t> </w:t>
      </w:r>
    </w:p>
    <w:p w14:paraId="55C3F4D5" w14:textId="77777777" w:rsidR="00A66F77" w:rsidRDefault="00CF673C">
      <w:pPr>
        <w:spacing w:line="276" w:lineRule="auto"/>
      </w:pPr>
      <w:r>
        <w:rPr>
          <w:rFonts w:ascii="Calibri" w:eastAsia="Calibri" w:hAnsi="Calibri" w:cs="Calibri"/>
          <w:b/>
          <w:bCs/>
          <w:u w:val="single"/>
        </w:rPr>
        <w:t>Rags2Riches (R2R)</w:t>
      </w:r>
    </w:p>
    <w:p w14:paraId="59947CC6" w14:textId="4DB371F8" w:rsidR="00A66F77" w:rsidRDefault="00CF673C" w:rsidP="002D5F7B">
      <w:pPr>
        <w:spacing w:line="276" w:lineRule="auto"/>
        <w:jc w:val="both"/>
      </w:pPr>
      <w:r>
        <w:rPr>
          <w:rFonts w:ascii="Calibri" w:eastAsia="Calibri" w:hAnsi="Calibri" w:cs="Calibri"/>
        </w:rPr>
        <w:t xml:space="preserve">Rags2Riches è un'impresa sociale delle Filippine che fornisce borse e accessori alla moda, etici, sostenibili ed ecologici fatti a mano dalle artigiane locali. </w:t>
      </w:r>
      <w:r>
        <w:t xml:space="preserve">La società è stata fondata da Reese Fernandez-Ruiz che, lavorando come insegnante in una delle più grandi discariche delle Filippine, ha visto le conseguenze sociali della povertà e il modo in cui le donne hanno cercato di guadagnarsi da vivere facendo tappeti con gli scarti di tessuto.Questo le ha dato l'idea </w:t>
      </w:r>
      <w:r>
        <w:rPr>
          <w:rFonts w:ascii="Calibri" w:eastAsia="Calibri" w:hAnsi="Calibri" w:cs="Calibri"/>
        </w:rPr>
        <w:t>di combinare le abilità di queste artigiane e del design con il marketing e una catena logistica. Oggi R2R è una rispettata "casa di moda e design che dà potere alla comunità di artigiani" (R2R), che ha aumentato</w:t>
      </w:r>
      <w:r>
        <w:t xml:space="preserve"> </w:t>
      </w:r>
      <w:r>
        <w:rPr>
          <w:rFonts w:ascii="Calibri" w:eastAsia="Calibri" w:hAnsi="Calibri" w:cs="Calibri"/>
        </w:rPr>
        <w:t>la qualità della vita delle artigiane che lavorano per essa e le loro famiglie attraverso, ad esempio, la formazione finanziaria e sanitaria, un'opportunità per la sicurezza sociale, l'istruzione e un reddito notevolmente aumentato. La responsabilità sociale e l'aspetto eco-etnico</w:t>
      </w:r>
      <w:r>
        <w:t xml:space="preserve"> </w:t>
      </w:r>
      <w:r>
        <w:rPr>
          <w:rFonts w:ascii="Calibri" w:eastAsia="Calibri" w:hAnsi="Calibri" w:cs="Calibri"/>
        </w:rPr>
        <w:t>hanno contribuito positivamente al marchio dell'azienda.</w:t>
      </w:r>
    </w:p>
    <w:p w14:paraId="30839943" w14:textId="77777777" w:rsidR="00A66F77" w:rsidRDefault="00CF673C">
      <w:pPr>
        <w:spacing w:line="276" w:lineRule="auto"/>
      </w:pPr>
      <w:r>
        <w:rPr>
          <w:rFonts w:ascii="Calibri" w:eastAsia="Calibri" w:hAnsi="Calibri" w:cs="Calibri"/>
        </w:rPr>
        <w:t> </w:t>
      </w:r>
    </w:p>
    <w:p w14:paraId="439B774E" w14:textId="77777777" w:rsidR="00A66F77" w:rsidRDefault="00CF673C" w:rsidP="002D5F7B">
      <w:pPr>
        <w:spacing w:line="276" w:lineRule="auto"/>
        <w:jc w:val="both"/>
      </w:pPr>
      <w:r>
        <w:rPr>
          <w:rFonts w:ascii="Calibri" w:eastAsia="Calibri" w:hAnsi="Calibri" w:cs="Calibri"/>
        </w:rPr>
        <w:t>Attraverso la sua attività, R2R affronta le sfide sociali e ambientali nonostante il basso</w:t>
      </w:r>
      <w:r>
        <w:t xml:space="preserve"> </w:t>
      </w:r>
      <w:r>
        <w:rPr>
          <w:rFonts w:ascii="Calibri" w:eastAsia="Calibri" w:hAnsi="Calibri" w:cs="Calibri"/>
        </w:rPr>
        <w:t xml:space="preserve">investimento finanziario. R2R offre un messaggio forte, crea reti con le persone giuste e comprende i desideri e le esigenze delle persone. Maggiori informazioni sulla sua storia all'indirizzo: </w:t>
      </w:r>
      <w:hyperlink r:id="rId19" w:history="1">
        <w:r>
          <w:rPr>
            <w:rFonts w:ascii="Calibri" w:eastAsia="Calibri" w:hAnsi="Calibri" w:cs="Calibri"/>
            <w:color w:val="0563C1"/>
            <w:u w:val="single"/>
          </w:rPr>
          <w:t>Le donne filippine che trasformano gli stracci in alta moda</w:t>
        </w:r>
      </w:hyperlink>
      <w:r>
        <w:rPr>
          <w:rFonts w:ascii="Calibri" w:eastAsia="Calibri" w:hAnsi="Calibri" w:cs="Calibri"/>
        </w:rPr>
        <w:t xml:space="preserve"> </w:t>
      </w:r>
    </w:p>
    <w:p w14:paraId="3E3CCE9E" w14:textId="77777777" w:rsidR="00A66F77" w:rsidRDefault="00CF673C">
      <w:pPr>
        <w:spacing w:line="276" w:lineRule="auto"/>
      </w:pPr>
      <w:r>
        <w:rPr>
          <w:rFonts w:ascii="Calibri" w:eastAsia="Calibri" w:hAnsi="Calibri" w:cs="Calibri"/>
          <w:b/>
          <w:bCs/>
          <w:color w:val="FF0000"/>
        </w:rPr>
        <w:t> </w:t>
      </w:r>
    </w:p>
    <w:p w14:paraId="3DCF50BA" w14:textId="5DC747F7" w:rsidR="00A66F77" w:rsidRPr="00E65865" w:rsidRDefault="00CF673C">
      <w:pPr>
        <w:spacing w:line="276" w:lineRule="auto"/>
        <w:rPr>
          <w:rFonts w:asciiTheme="minorHAnsi" w:hAnsiTheme="minorHAnsi" w:cstheme="minorHAnsi"/>
        </w:rPr>
      </w:pPr>
      <w:r>
        <w:rPr>
          <w:rFonts w:ascii="Calibri" w:eastAsia="Calibri" w:hAnsi="Calibri" w:cs="Calibri"/>
          <w:b/>
          <w:bCs/>
          <w:u w:val="single"/>
        </w:rPr>
        <w:t>Pulp Pantry</w:t>
      </w:r>
    </w:p>
    <w:p w14:paraId="5558B46E" w14:textId="77777777" w:rsidR="00A66F77" w:rsidRPr="00E65865" w:rsidRDefault="00CF673C" w:rsidP="002D5F7B">
      <w:pPr>
        <w:spacing w:line="276" w:lineRule="auto"/>
        <w:jc w:val="both"/>
        <w:rPr>
          <w:rFonts w:asciiTheme="minorHAnsi" w:hAnsiTheme="minorHAnsi" w:cstheme="minorHAnsi"/>
        </w:rPr>
      </w:pPr>
      <w:r w:rsidRPr="00E65865">
        <w:rPr>
          <w:rFonts w:asciiTheme="minorHAnsi" w:eastAsia="Calibri" w:hAnsiTheme="minorHAnsi" w:cstheme="minorHAnsi"/>
        </w:rPr>
        <w:t>"Cosa fai con la tua polpa?" è stata la domanda che ha portato sulla strada dell'imprenditoria Kaitlin</w:t>
      </w:r>
      <w:r w:rsidRPr="00E65865">
        <w:rPr>
          <w:rFonts w:asciiTheme="minorHAnsi" w:hAnsiTheme="minorHAnsi" w:cstheme="minorHAnsi"/>
        </w:rPr>
        <w:t xml:space="preserve"> Mogentale e Ashley Miyasaki. L'azienda californiana produce muesli senza cereali, snack e prodotti da forno ricavati dalla polpa residua dalla spremitura di frutta nei bar.Oltre a riciclare e ridurre gli sprechi, Pulp Pantry promuove abitudini alimentari più salutari e un approccio ecologico.Si concentra sullo stile di vita e sulla desiderabilità facendo </w:t>
      </w:r>
      <w:r w:rsidRPr="00E65865">
        <w:rPr>
          <w:rFonts w:asciiTheme="minorHAnsi" w:eastAsia="Calibri" w:hAnsiTheme="minorHAnsi" w:cstheme="minorHAnsi"/>
        </w:rPr>
        <w:t>consumare frutta e verdura.</w:t>
      </w:r>
    </w:p>
    <w:p w14:paraId="470EB707" w14:textId="77777777" w:rsidR="00A66F77" w:rsidRDefault="00CF673C" w:rsidP="002D5F7B">
      <w:pPr>
        <w:spacing w:line="276" w:lineRule="auto"/>
        <w:jc w:val="both"/>
      </w:pPr>
      <w:r>
        <w:rPr>
          <w:rFonts w:ascii="Calibri" w:eastAsia="Calibri" w:hAnsi="Calibri" w:cs="Calibri"/>
        </w:rPr>
        <w:t> </w:t>
      </w:r>
    </w:p>
    <w:p w14:paraId="1A9063EF" w14:textId="6B2008B2" w:rsidR="00A66F77" w:rsidRDefault="00CF673C" w:rsidP="002D5F7B">
      <w:pPr>
        <w:spacing w:line="276" w:lineRule="auto"/>
        <w:jc w:val="both"/>
        <w:rPr>
          <w:rFonts w:ascii="Calibri" w:eastAsia="Calibri" w:hAnsi="Calibri" w:cs="Calibri"/>
        </w:rPr>
      </w:pPr>
      <w:r>
        <w:rPr>
          <w:rFonts w:ascii="Calibri" w:eastAsia="Calibri" w:hAnsi="Calibri" w:cs="Calibri"/>
        </w:rPr>
        <w:t>Attraverso la sua attività Pulp Pantry affronta la questione dello spreco alimentare, del riciclaggio e del basso contenuto nutrizionale del cibo nonostante il basso investimento finanziario. R2R usa</w:t>
      </w:r>
      <w:r>
        <w:t xml:space="preserve"> </w:t>
      </w:r>
      <w:r>
        <w:rPr>
          <w:rFonts w:ascii="Calibri" w:eastAsia="Calibri" w:hAnsi="Calibri" w:cs="Calibri"/>
        </w:rPr>
        <w:t>comunicazione, narrazione, branding e promozione dello stile di vita.(Vedi i riferimenti alla fine)</w:t>
      </w:r>
      <w:r w:rsidR="00BD0A28">
        <w:rPr>
          <w:rFonts w:ascii="Calibri" w:eastAsia="Calibri" w:hAnsi="Calibri" w:cs="Calibri"/>
        </w:rPr>
        <w:t>.</w:t>
      </w:r>
    </w:p>
    <w:p w14:paraId="46FA88E1" w14:textId="77777777" w:rsidR="00BD0A28" w:rsidRDefault="00BD0A28" w:rsidP="002D5F7B">
      <w:pPr>
        <w:spacing w:line="276" w:lineRule="auto"/>
        <w:jc w:val="both"/>
      </w:pPr>
    </w:p>
    <w:p w14:paraId="305679E1" w14:textId="77777777" w:rsidR="00E65865" w:rsidRDefault="00E65865" w:rsidP="002D5F7B">
      <w:pPr>
        <w:spacing w:line="276" w:lineRule="auto"/>
        <w:jc w:val="both"/>
        <w:rPr>
          <w:rFonts w:ascii="Calibri" w:eastAsia="Calibri" w:hAnsi="Calibri" w:cs="Calibri"/>
          <w:b/>
          <w:bCs/>
          <w:u w:val="single"/>
        </w:rPr>
      </w:pPr>
    </w:p>
    <w:p w14:paraId="008E6D1B" w14:textId="77777777" w:rsidR="00A66F77" w:rsidRDefault="00CF673C" w:rsidP="002D5F7B">
      <w:pPr>
        <w:spacing w:line="276" w:lineRule="auto"/>
        <w:jc w:val="both"/>
      </w:pPr>
      <w:r>
        <w:rPr>
          <w:rFonts w:ascii="Calibri" w:eastAsia="Calibri" w:hAnsi="Calibri" w:cs="Calibri"/>
          <w:b/>
          <w:bCs/>
          <w:u w:val="single"/>
        </w:rPr>
        <w:t>FoodCloud</w:t>
      </w:r>
    </w:p>
    <w:p w14:paraId="72FC5968" w14:textId="77777777" w:rsidR="00A66F77" w:rsidRPr="00E65865" w:rsidRDefault="00CF673C" w:rsidP="002D5F7B">
      <w:pPr>
        <w:spacing w:line="276" w:lineRule="auto"/>
        <w:jc w:val="both"/>
        <w:rPr>
          <w:rFonts w:asciiTheme="minorHAnsi" w:hAnsiTheme="minorHAnsi" w:cstheme="minorHAnsi"/>
        </w:rPr>
      </w:pPr>
      <w:r w:rsidRPr="00E65865">
        <w:rPr>
          <w:rFonts w:asciiTheme="minorHAnsi" w:eastAsia="Calibri" w:hAnsiTheme="minorHAnsi" w:cstheme="minorHAnsi"/>
        </w:rPr>
        <w:t>FoodCloud</w:t>
      </w:r>
      <w:r w:rsidRPr="00E65865">
        <w:rPr>
          <w:rFonts w:asciiTheme="minorHAnsi" w:hAnsiTheme="minorHAnsi" w:cstheme="minorHAnsi"/>
        </w:rPr>
        <w:t xml:space="preserve"> </w:t>
      </w:r>
      <w:r w:rsidRPr="00E65865">
        <w:rPr>
          <w:rFonts w:asciiTheme="minorHAnsi" w:eastAsia="Calibri" w:hAnsiTheme="minorHAnsi" w:cstheme="minorHAnsi"/>
        </w:rPr>
        <w:t>è un'impresa sociale irlandese che affronta lo spreco alimentare e la povertà. L'</w:t>
      </w:r>
      <w:r w:rsidRPr="00E65865">
        <w:rPr>
          <w:rFonts w:asciiTheme="minorHAnsi" w:hAnsiTheme="minorHAnsi" w:cstheme="minorHAnsi"/>
        </w:rPr>
        <w:t xml:space="preserve"> app FoodCloud collega le attività che hanno cibo in eccedenza con gli enti di beneficenza che hanno bisogno di cibo da distribuire a chi ne ha bisogno, comunicandogli che il cibo è pronto per la raccolta. </w:t>
      </w:r>
      <w:r w:rsidRPr="00E65865">
        <w:rPr>
          <w:rFonts w:asciiTheme="minorHAnsi" w:eastAsia="Calibri" w:hAnsiTheme="minorHAnsi" w:cstheme="minorHAnsi"/>
        </w:rPr>
        <w:t>FoodCloud da allora ha ampliato la sua attività nel Regno Unito. Attraverso la sua attività, FoodCloud</w:t>
      </w:r>
      <w:r w:rsidRPr="00E65865">
        <w:rPr>
          <w:rFonts w:asciiTheme="minorHAnsi" w:hAnsiTheme="minorHAnsi" w:cstheme="minorHAnsi"/>
        </w:rPr>
        <w:t xml:space="preserve"> </w:t>
      </w:r>
      <w:r w:rsidRPr="00E65865">
        <w:rPr>
          <w:rFonts w:asciiTheme="minorHAnsi" w:eastAsia="Calibri" w:hAnsiTheme="minorHAnsi" w:cstheme="minorHAnsi"/>
        </w:rPr>
        <w:lastRenderedPageBreak/>
        <w:t>affronta il tema dello spreco alimentare, del riciclaggio e della povertà.</w:t>
      </w:r>
      <w:r w:rsidR="00E65865" w:rsidRPr="00E65865">
        <w:rPr>
          <w:rFonts w:asciiTheme="minorHAnsi" w:eastAsia="Calibri" w:hAnsiTheme="minorHAnsi" w:cstheme="minorHAnsi"/>
        </w:rPr>
        <w:t xml:space="preserve"> </w:t>
      </w:r>
      <w:r w:rsidRPr="00E65865">
        <w:rPr>
          <w:rFonts w:asciiTheme="minorHAnsi" w:eastAsia="Calibri" w:hAnsiTheme="minorHAnsi" w:cstheme="minorHAnsi"/>
        </w:rPr>
        <w:t>Utilizza la tecnologia più recente come veicolo e attivatore di comunicazione e networking tra gli utenti dell'app.</w:t>
      </w:r>
    </w:p>
    <w:p w14:paraId="55FED840" w14:textId="77777777" w:rsidR="00A66F77" w:rsidRDefault="00CF673C" w:rsidP="002D5F7B">
      <w:pPr>
        <w:spacing w:line="276" w:lineRule="auto"/>
        <w:jc w:val="both"/>
      </w:pPr>
      <w:r>
        <w:rPr>
          <w:rFonts w:ascii="Calibri" w:eastAsia="Calibri" w:hAnsi="Calibri" w:cs="Calibri"/>
        </w:rPr>
        <w:t> </w:t>
      </w:r>
    </w:p>
    <w:p w14:paraId="2CBB032A" w14:textId="77777777" w:rsidR="00A66F77" w:rsidRDefault="00CF673C">
      <w:pPr>
        <w:spacing w:line="276" w:lineRule="auto"/>
        <w:jc w:val="center"/>
      </w:pPr>
      <w:r>
        <w:rPr>
          <w:rFonts w:ascii="Calibri" w:eastAsia="Calibri" w:hAnsi="Calibri" w:cs="Calibri"/>
        </w:rPr>
        <w:t> </w:t>
      </w:r>
    </w:p>
    <w:p w14:paraId="1D753C06" w14:textId="77777777" w:rsidR="00A66F77" w:rsidRDefault="00CF673C">
      <w:pPr>
        <w:spacing w:line="276" w:lineRule="auto"/>
      </w:pPr>
      <w:r>
        <w:rPr>
          <w:rFonts w:ascii="Calibri" w:eastAsia="Calibri" w:hAnsi="Calibri" w:cs="Calibri"/>
          <w:b/>
          <w:bCs/>
          <w:color w:val="FF0000"/>
        </w:rPr>
        <w:t> </w:t>
      </w:r>
    </w:p>
    <w:p w14:paraId="358C7CE2" w14:textId="08DCC075" w:rsidR="00A66F77" w:rsidRDefault="00A66F77" w:rsidP="002D5F7B">
      <w:pPr>
        <w:spacing w:line="276" w:lineRule="auto"/>
        <w:jc w:val="center"/>
      </w:pPr>
    </w:p>
    <w:p w14:paraId="699FC79C" w14:textId="77777777" w:rsidR="00A66F77" w:rsidRDefault="00CF673C">
      <w:pPr>
        <w:spacing w:line="276" w:lineRule="auto"/>
      </w:pPr>
      <w:r>
        <w:rPr>
          <w:rFonts w:ascii="Calibri" w:eastAsia="Calibri" w:hAnsi="Calibri" w:cs="Calibri"/>
        </w:rPr>
        <w:t> </w:t>
      </w:r>
    </w:p>
    <w:p w14:paraId="7BB54C5A" w14:textId="0CA5381B" w:rsidR="00A66F77" w:rsidRDefault="00CF673C">
      <w:pPr>
        <w:spacing w:line="276" w:lineRule="auto"/>
      </w:pPr>
      <w:r>
        <w:rPr>
          <w:rFonts w:ascii="Calibri" w:eastAsia="Calibri" w:hAnsi="Calibri" w:cs="Calibri"/>
        </w:rPr>
        <w:t> </w:t>
      </w:r>
    </w:p>
    <w:p w14:paraId="396616FC" w14:textId="77777777" w:rsidR="002D5F7B" w:rsidRDefault="002D5F7B">
      <w:pPr>
        <w:spacing w:line="276" w:lineRule="auto"/>
      </w:pPr>
    </w:p>
    <w:p w14:paraId="753F0BA2" w14:textId="77777777" w:rsidR="00A66F77" w:rsidRDefault="00CF673C">
      <w:pPr>
        <w:spacing w:line="276" w:lineRule="auto"/>
      </w:pPr>
      <w:r>
        <w:rPr>
          <w:rFonts w:ascii="Calibri" w:eastAsia="Calibri" w:hAnsi="Calibri" w:cs="Calibri"/>
        </w:rPr>
        <w:t> </w:t>
      </w:r>
    </w:p>
    <w:p w14:paraId="0EAE3845" w14:textId="77777777" w:rsidR="00A66F77" w:rsidRDefault="00CF673C">
      <w:pPr>
        <w:spacing w:line="276" w:lineRule="auto"/>
      </w:pPr>
      <w:r>
        <w:rPr>
          <w:rFonts w:ascii="Calibri" w:eastAsia="Calibri" w:hAnsi="Calibri" w:cs="Calibri"/>
        </w:rPr>
        <w:t> </w:t>
      </w:r>
    </w:p>
    <w:p w14:paraId="6D8892B3" w14:textId="77777777" w:rsidR="00BD0A28" w:rsidRDefault="00BD0A28">
      <w:pPr>
        <w:spacing w:line="276" w:lineRule="auto"/>
        <w:rPr>
          <w:rFonts w:ascii="Calibri" w:eastAsia="Calibri" w:hAnsi="Calibri" w:cs="Calibri"/>
        </w:rPr>
      </w:pPr>
    </w:p>
    <w:p w14:paraId="524AE49A" w14:textId="77777777" w:rsidR="00BD0A28" w:rsidRDefault="00BD0A28">
      <w:pPr>
        <w:spacing w:line="276" w:lineRule="auto"/>
        <w:rPr>
          <w:rFonts w:ascii="Calibri" w:eastAsia="Calibri" w:hAnsi="Calibri" w:cs="Calibri"/>
        </w:rPr>
      </w:pPr>
    </w:p>
    <w:p w14:paraId="7E61EC1A" w14:textId="77777777" w:rsidR="00BD0A28" w:rsidRDefault="00BD0A28">
      <w:pPr>
        <w:spacing w:line="276" w:lineRule="auto"/>
        <w:rPr>
          <w:rFonts w:ascii="Calibri" w:eastAsia="Calibri" w:hAnsi="Calibri" w:cs="Calibri"/>
        </w:rPr>
      </w:pPr>
    </w:p>
    <w:p w14:paraId="3F90CA51" w14:textId="77777777" w:rsidR="00BD0A28" w:rsidRDefault="00BD0A28">
      <w:pPr>
        <w:spacing w:line="276" w:lineRule="auto"/>
        <w:rPr>
          <w:rFonts w:ascii="Calibri" w:eastAsia="Calibri" w:hAnsi="Calibri" w:cs="Calibri"/>
        </w:rPr>
      </w:pPr>
    </w:p>
    <w:p w14:paraId="03847A99" w14:textId="77777777" w:rsidR="00BD0A28" w:rsidRDefault="00BD0A28">
      <w:pPr>
        <w:spacing w:line="276" w:lineRule="auto"/>
        <w:rPr>
          <w:rFonts w:ascii="Calibri" w:eastAsia="Calibri" w:hAnsi="Calibri" w:cs="Calibri"/>
        </w:rPr>
      </w:pPr>
    </w:p>
    <w:p w14:paraId="03EEDB40" w14:textId="77777777" w:rsidR="00BD0A28" w:rsidRDefault="00BD0A28">
      <w:pPr>
        <w:spacing w:line="276" w:lineRule="auto"/>
        <w:rPr>
          <w:rFonts w:ascii="Calibri" w:eastAsia="Calibri" w:hAnsi="Calibri" w:cs="Calibri"/>
        </w:rPr>
      </w:pPr>
    </w:p>
    <w:p w14:paraId="1D191D89" w14:textId="77777777" w:rsidR="00BD0A28" w:rsidRDefault="00BD0A28">
      <w:pPr>
        <w:spacing w:line="276" w:lineRule="auto"/>
        <w:rPr>
          <w:rFonts w:ascii="Calibri" w:eastAsia="Calibri" w:hAnsi="Calibri" w:cs="Calibri"/>
        </w:rPr>
      </w:pPr>
    </w:p>
    <w:p w14:paraId="189BA7D5" w14:textId="77777777" w:rsidR="00BD0A28" w:rsidRDefault="00BD0A28">
      <w:pPr>
        <w:spacing w:line="276" w:lineRule="auto"/>
        <w:rPr>
          <w:rFonts w:ascii="Calibri" w:eastAsia="Calibri" w:hAnsi="Calibri" w:cs="Calibri"/>
        </w:rPr>
      </w:pPr>
    </w:p>
    <w:p w14:paraId="56847039" w14:textId="77777777" w:rsidR="00BD0A28" w:rsidRDefault="00BD0A28">
      <w:pPr>
        <w:spacing w:line="276" w:lineRule="auto"/>
        <w:rPr>
          <w:rFonts w:ascii="Calibri" w:eastAsia="Calibri" w:hAnsi="Calibri" w:cs="Calibri"/>
        </w:rPr>
      </w:pPr>
    </w:p>
    <w:p w14:paraId="50E377B6" w14:textId="77777777" w:rsidR="00BD0A28" w:rsidRDefault="00BD0A28">
      <w:pPr>
        <w:spacing w:line="276" w:lineRule="auto"/>
        <w:rPr>
          <w:rFonts w:ascii="Calibri" w:eastAsia="Calibri" w:hAnsi="Calibri" w:cs="Calibri"/>
        </w:rPr>
      </w:pPr>
    </w:p>
    <w:p w14:paraId="0E762CAB" w14:textId="77777777" w:rsidR="00BD0A28" w:rsidRDefault="00BD0A28">
      <w:pPr>
        <w:spacing w:line="276" w:lineRule="auto"/>
        <w:rPr>
          <w:rFonts w:ascii="Calibri" w:eastAsia="Calibri" w:hAnsi="Calibri" w:cs="Calibri"/>
        </w:rPr>
      </w:pPr>
    </w:p>
    <w:p w14:paraId="282B7C92" w14:textId="77777777" w:rsidR="00BD0A28" w:rsidRDefault="00BD0A28">
      <w:pPr>
        <w:spacing w:line="276" w:lineRule="auto"/>
        <w:rPr>
          <w:rFonts w:ascii="Calibri" w:eastAsia="Calibri" w:hAnsi="Calibri" w:cs="Calibri"/>
        </w:rPr>
      </w:pPr>
    </w:p>
    <w:p w14:paraId="60E30C3D" w14:textId="77777777" w:rsidR="00BD0A28" w:rsidRDefault="00BD0A28">
      <w:pPr>
        <w:spacing w:line="276" w:lineRule="auto"/>
        <w:rPr>
          <w:rFonts w:ascii="Calibri" w:eastAsia="Calibri" w:hAnsi="Calibri" w:cs="Calibri"/>
        </w:rPr>
      </w:pPr>
    </w:p>
    <w:p w14:paraId="6CC3B9F3" w14:textId="77777777" w:rsidR="00BD0A28" w:rsidRDefault="00BD0A28">
      <w:pPr>
        <w:spacing w:line="276" w:lineRule="auto"/>
        <w:rPr>
          <w:rFonts w:ascii="Calibri" w:eastAsia="Calibri" w:hAnsi="Calibri" w:cs="Calibri"/>
        </w:rPr>
      </w:pPr>
    </w:p>
    <w:p w14:paraId="5B3B2B09" w14:textId="77777777" w:rsidR="00843405" w:rsidRDefault="00843405">
      <w:pPr>
        <w:spacing w:line="276" w:lineRule="auto"/>
        <w:rPr>
          <w:rFonts w:ascii="Calibri" w:eastAsia="Calibri" w:hAnsi="Calibri" w:cs="Calibri"/>
        </w:rPr>
      </w:pPr>
    </w:p>
    <w:p w14:paraId="4CB170A1" w14:textId="7C8A285B" w:rsidR="00A66F77" w:rsidRDefault="00CF673C">
      <w:pPr>
        <w:spacing w:line="276" w:lineRule="auto"/>
        <w:rPr>
          <w:rFonts w:ascii="Calibri" w:eastAsia="Calibri" w:hAnsi="Calibri" w:cs="Calibri"/>
        </w:rPr>
      </w:pPr>
      <w:r>
        <w:rPr>
          <w:rFonts w:ascii="Calibri" w:eastAsia="Calibri" w:hAnsi="Calibri" w:cs="Calibri"/>
        </w:rPr>
        <w:t> </w:t>
      </w:r>
    </w:p>
    <w:p w14:paraId="38CDBDB7" w14:textId="77777777" w:rsidR="00CE17FA" w:rsidRDefault="00CE17FA">
      <w:pPr>
        <w:spacing w:line="276" w:lineRule="auto"/>
        <w:rPr>
          <w:rFonts w:ascii="Calibri" w:eastAsia="Calibri" w:hAnsi="Calibri" w:cs="Calibri"/>
        </w:rPr>
      </w:pPr>
    </w:p>
    <w:p w14:paraId="50B357CC" w14:textId="77777777" w:rsidR="00CE17FA" w:rsidRDefault="00CE17FA">
      <w:pPr>
        <w:spacing w:line="276" w:lineRule="auto"/>
        <w:rPr>
          <w:rFonts w:ascii="Calibri" w:eastAsia="Calibri" w:hAnsi="Calibri" w:cs="Calibri"/>
        </w:rPr>
      </w:pPr>
    </w:p>
    <w:p w14:paraId="0B3C072D" w14:textId="77777777" w:rsidR="00CE17FA" w:rsidRDefault="00CE17FA">
      <w:pPr>
        <w:spacing w:line="276" w:lineRule="auto"/>
        <w:rPr>
          <w:rFonts w:ascii="Calibri" w:eastAsia="Calibri" w:hAnsi="Calibri" w:cs="Calibri"/>
        </w:rPr>
      </w:pPr>
    </w:p>
    <w:p w14:paraId="18EC0990" w14:textId="77777777" w:rsidR="00CE17FA" w:rsidRDefault="00CE17FA">
      <w:pPr>
        <w:spacing w:line="276" w:lineRule="auto"/>
        <w:rPr>
          <w:rFonts w:ascii="Calibri" w:eastAsia="Calibri" w:hAnsi="Calibri" w:cs="Calibri"/>
        </w:rPr>
      </w:pPr>
    </w:p>
    <w:p w14:paraId="3237A657" w14:textId="77777777" w:rsidR="00CE17FA" w:rsidRDefault="00CE17FA">
      <w:pPr>
        <w:spacing w:line="276" w:lineRule="auto"/>
      </w:pPr>
      <w:bookmarkStart w:id="6" w:name="_GoBack"/>
      <w:bookmarkEnd w:id="6"/>
    </w:p>
    <w:p w14:paraId="4E3AA7DB" w14:textId="77777777" w:rsidR="00A66F77" w:rsidRDefault="00CF673C">
      <w:pPr>
        <w:spacing w:line="276" w:lineRule="auto"/>
      </w:pPr>
      <w:r>
        <w:rPr>
          <w:rFonts w:ascii="Calibri" w:eastAsia="Calibri" w:hAnsi="Calibri" w:cs="Calibri"/>
        </w:rPr>
        <w:t> </w:t>
      </w:r>
    </w:p>
    <w:p w14:paraId="3B464E75" w14:textId="77777777" w:rsidR="00A66F77" w:rsidRDefault="00CF673C">
      <w:pPr>
        <w:spacing w:line="276" w:lineRule="auto"/>
      </w:pPr>
      <w:r>
        <w:rPr>
          <w:rFonts w:ascii="Calibri" w:eastAsia="Calibri" w:hAnsi="Calibri" w:cs="Calibri"/>
        </w:rPr>
        <w:t>La prossima sessione sarà:</w:t>
      </w:r>
    </w:p>
    <w:p w14:paraId="133CA670" w14:textId="77777777" w:rsidR="00A66F77" w:rsidRDefault="00CF673C">
      <w:pPr>
        <w:spacing w:line="276" w:lineRule="auto"/>
      </w:pPr>
      <w:r>
        <w:rPr>
          <w:rFonts w:ascii="Calibri" w:eastAsia="Calibri" w:hAnsi="Calibri" w:cs="Calibri"/>
        </w:rPr>
        <w:t>Data:</w:t>
      </w:r>
      <w:r>
        <w:t xml:space="preserve"> </w:t>
      </w:r>
      <w:r>
        <w:rPr>
          <w:rFonts w:ascii="Calibri" w:eastAsia="Calibri" w:hAnsi="Calibri" w:cs="Calibri"/>
          <w:shd w:val="clear" w:color="auto" w:fill="FFFF00"/>
        </w:rPr>
        <w:t>gg / mm / aaaa</w:t>
      </w:r>
    </w:p>
    <w:p w14:paraId="18C9D88D" w14:textId="77777777" w:rsidR="00A66F77" w:rsidRDefault="00CF673C">
      <w:pPr>
        <w:spacing w:line="276" w:lineRule="auto"/>
      </w:pPr>
      <w:r>
        <w:rPr>
          <w:rFonts w:ascii="Calibri" w:eastAsia="Calibri" w:hAnsi="Calibri" w:cs="Calibri"/>
        </w:rPr>
        <w:t>Ora:</w:t>
      </w:r>
      <w:r>
        <w:t xml:space="preserve"> </w:t>
      </w:r>
      <w:r>
        <w:rPr>
          <w:rFonts w:ascii="Calibri" w:eastAsia="Calibri" w:hAnsi="Calibri" w:cs="Calibri"/>
          <w:shd w:val="clear" w:color="auto" w:fill="FFFF00"/>
        </w:rPr>
        <w:t>hh: mm - hh: mm</w:t>
      </w:r>
    </w:p>
    <w:p w14:paraId="1285661A" w14:textId="77777777" w:rsidR="00A66F77" w:rsidRDefault="00CF673C">
      <w:pPr>
        <w:spacing w:line="276" w:lineRule="auto"/>
      </w:pPr>
      <w:r>
        <w:t>[LUOGO]</w:t>
      </w:r>
      <w:r>
        <w:br w:type="page"/>
      </w:r>
    </w:p>
    <w:p w14:paraId="22AAB4DC" w14:textId="77777777" w:rsidR="00A66F77" w:rsidRDefault="00CF673C">
      <w:pPr>
        <w:pStyle w:val="Heading2"/>
        <w:keepLines/>
        <w:spacing w:before="40" w:after="240"/>
      </w:pPr>
      <w:bookmarkStart w:id="7" w:name="_Toc388093679"/>
      <w:bookmarkStart w:id="8" w:name="_Toc517871662"/>
      <w:bookmarkEnd w:id="7"/>
      <w:r>
        <w:rPr>
          <w:rFonts w:ascii="Calibri Light" w:eastAsia="Calibri Light" w:hAnsi="Calibri Light" w:cs="Calibri Light"/>
          <w:sz w:val="32"/>
          <w:szCs w:val="32"/>
        </w:rPr>
        <w:lastRenderedPageBreak/>
        <w:t>Ulteriori informazioni</w:t>
      </w:r>
      <w:bookmarkEnd w:id="8"/>
    </w:p>
    <w:p w14:paraId="09E9255B" w14:textId="77777777" w:rsidR="00A66F77" w:rsidRDefault="00CF673C">
      <w:pPr>
        <w:spacing w:line="276" w:lineRule="auto"/>
      </w:pPr>
      <w:r>
        <w:rPr>
          <w:rFonts w:ascii="Calibri" w:eastAsia="Calibri" w:hAnsi="Calibri" w:cs="Calibri"/>
          <w:b/>
          <w:bCs/>
        </w:rPr>
        <w:t>Video interessanti</w:t>
      </w:r>
    </w:p>
    <w:p w14:paraId="504AC7D5" w14:textId="77777777" w:rsidR="00A66F77" w:rsidRDefault="00CF673C">
      <w:pPr>
        <w:spacing w:line="276" w:lineRule="auto"/>
        <w:ind w:left="426"/>
      </w:pPr>
      <w:r>
        <w:rPr>
          <w:rFonts w:ascii="Calibri" w:eastAsia="Calibri" w:hAnsi="Calibri" w:cs="Calibri"/>
          <w:color w:val="111111"/>
          <w:shd w:val="clear" w:color="auto" w:fill="FFFFFF"/>
        </w:rPr>
        <w:t>-</w:t>
      </w:r>
      <w:r>
        <w:t xml:space="preserve"> </w:t>
      </w:r>
      <w:r>
        <w:rPr>
          <w:rFonts w:ascii="Calibri" w:eastAsia="Calibri" w:hAnsi="Calibri" w:cs="Calibri"/>
          <w:color w:val="111111"/>
          <w:shd w:val="clear" w:color="auto" w:fill="FFFFFF"/>
        </w:rPr>
        <w:t>Consigli di networking da una delle imprenditrici britanniche di maggior successo Lara Morgan:</w:t>
      </w:r>
      <w:r>
        <w:t xml:space="preserve"> </w:t>
      </w:r>
      <w:hyperlink r:id="rId20" w:history="1">
        <w:r>
          <w:rPr>
            <w:rFonts w:ascii="Calibri" w:eastAsia="Calibri" w:hAnsi="Calibri" w:cs="Calibri"/>
            <w:color w:val="0563C1"/>
            <w:u w:val="single"/>
            <w:shd w:val="clear" w:color="auto" w:fill="FFFFFF"/>
          </w:rPr>
          <w:t>https://www.youtube.com/watch?v=avVl5TwE5Ag</w:t>
        </w:r>
      </w:hyperlink>
      <w:r>
        <w:t xml:space="preserve"> </w:t>
      </w:r>
    </w:p>
    <w:p w14:paraId="5FE123EC" w14:textId="77777777" w:rsidR="00A66F77" w:rsidRDefault="00CF673C">
      <w:pPr>
        <w:spacing w:line="276" w:lineRule="auto"/>
        <w:ind w:left="426"/>
      </w:pPr>
      <w:r>
        <w:rPr>
          <w:rFonts w:ascii="Calibri" w:eastAsia="Calibri" w:hAnsi="Calibri" w:cs="Calibri"/>
          <w:color w:val="111111"/>
          <w:shd w:val="clear" w:color="auto" w:fill="FFFFFF"/>
        </w:rPr>
        <w:t>-</w:t>
      </w:r>
      <w:r>
        <w:t xml:space="preserve"> </w:t>
      </w:r>
      <w:r>
        <w:rPr>
          <w:rFonts w:ascii="Calibri" w:eastAsia="Calibri" w:hAnsi="Calibri" w:cs="Calibri"/>
          <w:color w:val="111111"/>
          <w:shd w:val="clear" w:color="auto" w:fill="FFFFFF"/>
        </w:rPr>
        <w:t>Linguaggio del corpo - 5 modi per migliorare le tue capacità di comunicazione non verbale:</w:t>
      </w:r>
      <w:r>
        <w:t xml:space="preserve"> </w:t>
      </w:r>
      <w:hyperlink r:id="rId21" w:history="1">
        <w:r>
          <w:rPr>
            <w:rFonts w:ascii="Calibri" w:eastAsia="Calibri" w:hAnsi="Calibri" w:cs="Calibri"/>
            <w:color w:val="0563C1"/>
            <w:u w:val="single"/>
            <w:shd w:val="clear" w:color="auto" w:fill="FFFFFF"/>
          </w:rPr>
          <w:t>https://www.youtube.com/watch?v=oQh7t4WRHOk</w:t>
        </w:r>
      </w:hyperlink>
      <w:r>
        <w:t xml:space="preserve"> </w:t>
      </w:r>
    </w:p>
    <w:p w14:paraId="5B2C0400" w14:textId="77777777" w:rsidR="00A66F77" w:rsidRDefault="00CF673C">
      <w:pPr>
        <w:spacing w:line="276" w:lineRule="auto"/>
        <w:ind w:left="426"/>
      </w:pPr>
      <w:r>
        <w:rPr>
          <w:rFonts w:ascii="Calibri" w:eastAsia="Calibri" w:hAnsi="Calibri" w:cs="Calibri"/>
          <w:color w:val="111111"/>
          <w:shd w:val="clear" w:color="auto" w:fill="FFFFFF"/>
        </w:rPr>
        <w:t>-</w:t>
      </w:r>
      <w:r>
        <w:t xml:space="preserve"> </w:t>
      </w:r>
      <w:r>
        <w:rPr>
          <w:rFonts w:ascii="Calibri" w:eastAsia="Calibri" w:hAnsi="Calibri" w:cs="Calibri"/>
        </w:rPr>
        <w:t>Comunicazione non verbale:</w:t>
      </w:r>
      <w:r>
        <w:t xml:space="preserve"> </w:t>
      </w:r>
      <w:hyperlink r:id="rId22" w:history="1">
        <w:r>
          <w:rPr>
            <w:rFonts w:ascii="Calibri" w:eastAsia="Calibri" w:hAnsi="Calibri" w:cs="Calibri"/>
            <w:color w:val="0563C1"/>
            <w:u w:val="single"/>
          </w:rPr>
          <w:t>https://www.youtube.com/watch?v=SKhsavlvuao</w:t>
        </w:r>
      </w:hyperlink>
    </w:p>
    <w:p w14:paraId="42A26A16" w14:textId="77777777" w:rsidR="00A66F77" w:rsidRDefault="00CF673C">
      <w:pPr>
        <w:spacing w:line="276" w:lineRule="auto"/>
        <w:ind w:left="426"/>
      </w:pPr>
      <w:r>
        <w:rPr>
          <w:rFonts w:ascii="Calibri" w:eastAsia="Calibri" w:hAnsi="Calibri" w:cs="Calibri"/>
          <w:color w:val="111111"/>
          <w:shd w:val="clear" w:color="auto" w:fill="FFFFFF"/>
        </w:rPr>
        <w:t>-</w:t>
      </w:r>
      <w:r>
        <w:t xml:space="preserve"> </w:t>
      </w:r>
      <w:r>
        <w:rPr>
          <w:rFonts w:ascii="Calibri" w:eastAsia="Calibri" w:hAnsi="Calibri" w:cs="Calibri"/>
        </w:rPr>
        <w:t>3 modi per sviluppare la cultura del problem solving creativo nelle imprese:</w:t>
      </w:r>
      <w:r>
        <w:t xml:space="preserve"> </w:t>
      </w:r>
      <w:hyperlink r:id="rId23" w:history="1">
        <w:r>
          <w:rPr>
            <w:rFonts w:ascii="Calibri" w:eastAsia="Calibri" w:hAnsi="Calibri" w:cs="Calibri"/>
            <w:color w:val="0563C1"/>
            <w:u w:val="single"/>
          </w:rPr>
          <w:t>https://www.youtube.com/watch?v=B1p4BZ8trl8</w:t>
        </w:r>
      </w:hyperlink>
      <w:r>
        <w:t xml:space="preserve"> </w:t>
      </w:r>
      <w:r>
        <w:rPr>
          <w:rFonts w:ascii="Calibri" w:eastAsia="Calibri" w:hAnsi="Calibri" w:cs="Calibri"/>
          <w:color w:val="111111"/>
          <w:shd w:val="clear" w:color="auto" w:fill="FFFFFF"/>
        </w:rPr>
        <w:t>(Dr. Camarda fornisce intuizioni per risolvere i problemi creativi nelle imprese).</w:t>
      </w:r>
    </w:p>
    <w:p w14:paraId="6BCCB205" w14:textId="77777777" w:rsidR="00A66F77" w:rsidRDefault="00CF673C">
      <w:pPr>
        <w:spacing w:line="276" w:lineRule="auto"/>
        <w:ind w:left="426"/>
      </w:pPr>
      <w:r>
        <w:t xml:space="preserve">Come affrontare i Problemi Difficili? </w:t>
      </w:r>
      <w:hyperlink r:id="rId24" w:history="1">
        <w:r>
          <w:rPr>
            <w:rFonts w:ascii="Calibri" w:eastAsia="Calibri" w:hAnsi="Calibri" w:cs="Calibri"/>
            <w:color w:val="0563C1"/>
            <w:u w:val="single"/>
          </w:rPr>
          <w:t>https://www.youtube.com/watch?v=HrWbicvDLPw</w:t>
        </w:r>
      </w:hyperlink>
      <w:r>
        <w:t xml:space="preserve"> </w:t>
      </w:r>
      <w:r>
        <w:rPr>
          <w:rFonts w:ascii="Calibri" w:eastAsia="Calibri" w:hAnsi="Calibri" w:cs="Calibri"/>
          <w:color w:val="111111"/>
          <w:shd w:val="clear" w:color="auto" w:fill="FFFFFF"/>
        </w:rPr>
        <w:t>(Il video descrive cos'è un problema difficile e come affrontarlo usando ad esempio il metodo del Design Thinking).</w:t>
      </w:r>
    </w:p>
    <w:p w14:paraId="26D65677" w14:textId="77777777" w:rsidR="00A66F77" w:rsidRDefault="00CF673C">
      <w:pPr>
        <w:spacing w:line="276" w:lineRule="auto"/>
      </w:pPr>
      <w:r>
        <w:rPr>
          <w:rFonts w:ascii="Calibri" w:eastAsia="Calibri" w:hAnsi="Calibri" w:cs="Calibri"/>
        </w:rPr>
        <w:t> </w:t>
      </w:r>
    </w:p>
    <w:p w14:paraId="07BFD565" w14:textId="77777777" w:rsidR="00A66F77" w:rsidRDefault="00CF673C">
      <w:pPr>
        <w:spacing w:line="276" w:lineRule="auto"/>
      </w:pPr>
      <w:r>
        <w:rPr>
          <w:rFonts w:ascii="Calibri" w:eastAsia="Calibri" w:hAnsi="Calibri" w:cs="Calibri"/>
          <w:b/>
          <w:bCs/>
        </w:rPr>
        <w:t>Collegamenti a TEDTalks relativi a questo argomento</w:t>
      </w:r>
    </w:p>
    <w:p w14:paraId="656A4613" w14:textId="77777777" w:rsidR="00A66F77" w:rsidRDefault="00CF673C">
      <w:pPr>
        <w:spacing w:line="276" w:lineRule="auto"/>
        <w:ind w:left="426"/>
      </w:pPr>
      <w:r>
        <w:rPr>
          <w:rFonts w:ascii="Calibri" w:eastAsia="Calibri" w:hAnsi="Calibri" w:cs="Calibri"/>
          <w:color w:val="111111"/>
          <w:shd w:val="clear" w:color="auto" w:fill="FFFFFF"/>
        </w:rPr>
        <w:t>-</w:t>
      </w:r>
      <w:r>
        <w:t xml:space="preserve"> </w:t>
      </w:r>
      <w:r>
        <w:rPr>
          <w:rFonts w:ascii="Calibri" w:eastAsia="Calibri" w:hAnsi="Calibri" w:cs="Calibri"/>
          <w:color w:val="111111"/>
          <w:shd w:val="clear" w:color="auto" w:fill="FFFFFF"/>
        </w:rPr>
        <w:t>Comunicazione non verbale, Leyla Tacconi, TEDxBritishSchoolofBrussels:</w:t>
      </w:r>
      <w:r>
        <w:t xml:space="preserve"> </w:t>
      </w:r>
      <w:hyperlink r:id="rId25" w:history="1">
        <w:r>
          <w:rPr>
            <w:rFonts w:ascii="Calibri" w:eastAsia="Calibri" w:hAnsi="Calibri" w:cs="Calibri"/>
            <w:color w:val="0563C1"/>
            <w:u w:val="single"/>
            <w:shd w:val="clear" w:color="auto" w:fill="FFFFFF"/>
          </w:rPr>
          <w:t>https://www.youtube.com/watch?v=E6NTM793zvo</w:t>
        </w:r>
      </w:hyperlink>
      <w:r>
        <w:t xml:space="preserve"> </w:t>
      </w:r>
    </w:p>
    <w:p w14:paraId="390F448F" w14:textId="77777777" w:rsidR="00A66F77" w:rsidRDefault="00CF673C">
      <w:pPr>
        <w:spacing w:line="276" w:lineRule="auto"/>
        <w:ind w:left="426"/>
      </w:pPr>
      <w:r>
        <w:rPr>
          <w:rFonts w:ascii="Calibri" w:eastAsia="Calibri" w:hAnsi="Calibri" w:cs="Calibri"/>
          <w:color w:val="111111"/>
          <w:shd w:val="clear" w:color="auto" w:fill="FFFFFF"/>
        </w:rPr>
        <w:t>-</w:t>
      </w:r>
      <w:r>
        <w:t xml:space="preserve"> </w:t>
      </w:r>
      <w:r>
        <w:rPr>
          <w:rFonts w:ascii="Calibri" w:eastAsia="Calibri" w:hAnsi="Calibri" w:cs="Calibri"/>
          <w:color w:val="111111"/>
          <w:shd w:val="clear" w:color="auto" w:fill="FFFFFF"/>
        </w:rPr>
        <w:t>Differenze culturali nel mondo degli affari, Valerie Hoeks, TEDxHaarlem:</w:t>
      </w:r>
      <w:r>
        <w:t xml:space="preserve"> </w:t>
      </w:r>
      <w:hyperlink r:id="rId26" w:history="1">
        <w:r>
          <w:rPr>
            <w:rFonts w:ascii="Calibri" w:eastAsia="Calibri" w:hAnsi="Calibri" w:cs="Calibri"/>
            <w:color w:val="0563C1"/>
            <w:u w:val="single"/>
            <w:shd w:val="clear" w:color="auto" w:fill="FFFFFF"/>
          </w:rPr>
          <w:t>https://www.youtube.com/watch?v=VMwjscSCcf0</w:t>
        </w:r>
      </w:hyperlink>
      <w:r>
        <w:t xml:space="preserve"> </w:t>
      </w:r>
    </w:p>
    <w:p w14:paraId="19C5ECE1" w14:textId="77777777" w:rsidR="00A66F77" w:rsidRDefault="00CF673C">
      <w:pPr>
        <w:spacing w:line="276" w:lineRule="auto"/>
        <w:ind w:left="426"/>
      </w:pPr>
      <w:r>
        <w:rPr>
          <w:rFonts w:ascii="Calibri" w:eastAsia="Calibri" w:hAnsi="Calibri" w:cs="Calibri"/>
          <w:shd w:val="clear" w:color="auto" w:fill="FFFFFF"/>
        </w:rPr>
        <w:t>-</w:t>
      </w:r>
      <w:r>
        <w:t xml:space="preserve"> </w:t>
      </w:r>
      <w:r>
        <w:rPr>
          <w:rFonts w:ascii="Calibri" w:eastAsia="Calibri" w:hAnsi="Calibri" w:cs="Calibri"/>
        </w:rPr>
        <w:t>Vedi Problemi come opportunità di Mona Patel (</w:t>
      </w:r>
      <w:r>
        <w:t xml:space="preserve"> </w:t>
      </w:r>
      <w:r>
        <w:rPr>
          <w:rFonts w:ascii="Calibri" w:eastAsia="Calibri" w:hAnsi="Calibri" w:cs="Calibri"/>
          <w:color w:val="111111"/>
          <w:shd w:val="clear" w:color="auto" w:fill="FFFFFF"/>
        </w:rPr>
        <w:t>Come "Non posso" può diventare un'idea</w:t>
      </w:r>
      <w:r>
        <w:t xml:space="preserve"> </w:t>
      </w:r>
      <w:r>
        <w:rPr>
          <w:rFonts w:ascii="Calibri" w:eastAsia="Calibri" w:hAnsi="Calibri" w:cs="Calibri"/>
        </w:rPr>
        <w:t>):</w:t>
      </w:r>
      <w:r>
        <w:t xml:space="preserve"> </w:t>
      </w:r>
      <w:hyperlink r:id="rId27" w:history="1">
        <w:r>
          <w:rPr>
            <w:rFonts w:ascii="Calibri" w:eastAsia="Calibri" w:hAnsi="Calibri" w:cs="Calibri"/>
            <w:color w:val="0563C1"/>
            <w:u w:val="single"/>
          </w:rPr>
          <w:t>https://www.youtube.com/watch?v=FzAyOddR5u4</w:t>
        </w:r>
      </w:hyperlink>
    </w:p>
    <w:p w14:paraId="591D3FCA" w14:textId="77777777" w:rsidR="00A66F77" w:rsidRDefault="00CF673C">
      <w:pPr>
        <w:spacing w:line="276" w:lineRule="auto"/>
        <w:ind w:left="426"/>
      </w:pPr>
      <w:r>
        <w:rPr>
          <w:rFonts w:ascii="Calibri" w:eastAsia="Calibri" w:hAnsi="Calibri" w:cs="Calibri"/>
          <w:shd w:val="clear" w:color="auto" w:fill="FFFFFF"/>
        </w:rPr>
        <w:t>-</w:t>
      </w:r>
      <w:r>
        <w:t xml:space="preserve"> </w:t>
      </w:r>
      <w:r>
        <w:rPr>
          <w:rFonts w:ascii="Calibri" w:eastAsia="Calibri" w:hAnsi="Calibri" w:cs="Calibri"/>
        </w:rPr>
        <w:t>Come la frustrazione può renderci più creativi da Tim Harford (Le</w:t>
      </w:r>
      <w:r>
        <w:t xml:space="preserve"> </w:t>
      </w:r>
      <w:r>
        <w:rPr>
          <w:rFonts w:ascii="Calibri" w:eastAsia="Calibri" w:hAnsi="Calibri" w:cs="Calibri"/>
          <w:color w:val="111111"/>
          <w:shd w:val="clear" w:color="auto" w:fill="FFFFFF"/>
        </w:rPr>
        <w:t>frustrazioni possono diventare nuove soluzioni, idee e concetti</w:t>
      </w:r>
      <w:r>
        <w:t xml:space="preserve"> </w:t>
      </w:r>
      <w:r>
        <w:rPr>
          <w:rFonts w:ascii="Calibri" w:eastAsia="Calibri" w:hAnsi="Calibri" w:cs="Calibri"/>
        </w:rPr>
        <w:t>):</w:t>
      </w:r>
      <w:r>
        <w:t xml:space="preserve"> </w:t>
      </w:r>
      <w:hyperlink r:id="rId28" w:history="1">
        <w:r>
          <w:rPr>
            <w:rFonts w:ascii="Calibri" w:eastAsia="Calibri" w:hAnsi="Calibri" w:cs="Calibri"/>
            <w:color w:val="0563C1"/>
            <w:u w:val="single"/>
          </w:rPr>
          <w:t>https://www.youtube.com/watch?v=N7wF2AdVy2Q</w:t>
        </w:r>
      </w:hyperlink>
    </w:p>
    <w:p w14:paraId="5225103C" w14:textId="77777777" w:rsidR="00A66F77" w:rsidRDefault="00CF673C">
      <w:pPr>
        <w:spacing w:line="276" w:lineRule="auto"/>
      </w:pPr>
      <w:r>
        <w:rPr>
          <w:rFonts w:ascii="Calibri" w:eastAsia="Calibri" w:hAnsi="Calibri" w:cs="Calibri"/>
        </w:rPr>
        <w:t> </w:t>
      </w:r>
    </w:p>
    <w:p w14:paraId="72EC9E31" w14:textId="77777777" w:rsidR="00A66F77" w:rsidRDefault="00CF673C">
      <w:pPr>
        <w:spacing w:line="276" w:lineRule="auto"/>
      </w:pPr>
      <w:r>
        <w:rPr>
          <w:rFonts w:ascii="Calibri" w:eastAsia="Calibri" w:hAnsi="Calibri" w:cs="Calibri"/>
          <w:b/>
          <w:bCs/>
        </w:rPr>
        <w:t>Collegamenti ad articoli, blog e siti Web</w:t>
      </w:r>
    </w:p>
    <w:p w14:paraId="7A7DBA2E" w14:textId="77777777" w:rsidR="00A66F77" w:rsidRDefault="00CF673C">
      <w:pPr>
        <w:spacing w:line="276" w:lineRule="auto"/>
        <w:ind w:left="426"/>
      </w:pPr>
      <w:r>
        <w:rPr>
          <w:rFonts w:ascii="Calibri" w:eastAsia="Calibri" w:hAnsi="Calibri" w:cs="Calibri"/>
          <w:shd w:val="clear" w:color="auto" w:fill="FFFFFF"/>
        </w:rPr>
        <w:t>-</w:t>
      </w:r>
      <w:r>
        <w:t xml:space="preserve"> </w:t>
      </w:r>
      <w:r>
        <w:rPr>
          <w:rFonts w:ascii="Calibri" w:eastAsia="Calibri" w:hAnsi="Calibri" w:cs="Calibri"/>
        </w:rPr>
        <w:t>Strumenti di progettazione attenta di IDEO:</w:t>
      </w:r>
      <w:r>
        <w:t xml:space="preserve"> </w:t>
      </w:r>
      <w:hyperlink r:id="rId29" w:history="1">
        <w:r>
          <w:rPr>
            <w:rFonts w:ascii="Calibri" w:eastAsia="Calibri" w:hAnsi="Calibri" w:cs="Calibri"/>
            <w:color w:val="0563C1"/>
            <w:u w:val="single"/>
          </w:rPr>
          <w:t>https://www.ideo.com/tools</w:t>
        </w:r>
      </w:hyperlink>
    </w:p>
    <w:p w14:paraId="445C64A1" w14:textId="77777777" w:rsidR="00A66F77" w:rsidRDefault="00CF673C">
      <w:pPr>
        <w:spacing w:line="276" w:lineRule="auto"/>
        <w:ind w:left="426"/>
      </w:pPr>
      <w:r>
        <w:rPr>
          <w:rFonts w:ascii="Calibri" w:eastAsia="Calibri" w:hAnsi="Calibri" w:cs="Calibri"/>
          <w:shd w:val="clear" w:color="auto" w:fill="FFFFFF"/>
        </w:rPr>
        <w:t>-</w:t>
      </w:r>
      <w:r>
        <w:t xml:space="preserve"> </w:t>
      </w:r>
      <w:r>
        <w:rPr>
          <w:rFonts w:ascii="Calibri" w:eastAsia="Calibri" w:hAnsi="Calibri" w:cs="Calibri"/>
        </w:rPr>
        <w:t>Impatto sullo sviluppo e voi STRUMENTI PRATICI PER INCREMENTARE E SOSTENERE L'INNOVAZIONE SOCIALE</w:t>
      </w:r>
      <w:r>
        <w:t xml:space="preserve"> </w:t>
      </w:r>
      <w:hyperlink r:id="rId30" w:history="1">
        <w:r>
          <w:rPr>
            <w:rFonts w:ascii="Calibri" w:eastAsia="Calibri" w:hAnsi="Calibri" w:cs="Calibri"/>
            <w:color w:val="0563C1"/>
            <w:u w:val="single"/>
          </w:rPr>
          <w:t>http://diytoolkit.org/media/DIY-Toolkit-Full-Download-A4-Size.pdf</w:t>
        </w:r>
      </w:hyperlink>
    </w:p>
    <w:p w14:paraId="278D6050" w14:textId="77777777" w:rsidR="00A66F77" w:rsidRDefault="00CF673C">
      <w:pPr>
        <w:spacing w:line="276" w:lineRule="auto"/>
        <w:ind w:left="426"/>
      </w:pPr>
      <w:r>
        <w:rPr>
          <w:rFonts w:ascii="Calibri" w:eastAsia="Calibri" w:hAnsi="Calibri" w:cs="Calibri"/>
          <w:shd w:val="clear" w:color="auto" w:fill="FFFFFF"/>
        </w:rPr>
        <w:t>-</w:t>
      </w:r>
      <w:r>
        <w:t xml:space="preserve"> </w:t>
      </w:r>
      <w:r>
        <w:rPr>
          <w:rFonts w:ascii="Calibri" w:eastAsia="Calibri" w:hAnsi="Calibri" w:cs="Calibri"/>
        </w:rPr>
        <w:t>Toolkit:</w:t>
      </w:r>
      <w:r>
        <w:t xml:space="preserve"> </w:t>
      </w:r>
      <w:hyperlink r:id="rId31" w:history="1">
        <w:r>
          <w:rPr>
            <w:rFonts w:ascii="Calibri" w:eastAsia="Calibri" w:hAnsi="Calibri" w:cs="Calibri"/>
            <w:color w:val="0563C1"/>
            <w:u w:val="single"/>
          </w:rPr>
          <w:t>http://diytoolkit.org/</w:t>
        </w:r>
      </w:hyperlink>
    </w:p>
    <w:p w14:paraId="75B49F25" w14:textId="77777777" w:rsidR="00A66F77" w:rsidRDefault="00CF673C">
      <w:pPr>
        <w:spacing w:line="276" w:lineRule="auto"/>
        <w:ind w:left="426"/>
      </w:pPr>
      <w:r>
        <w:rPr>
          <w:rFonts w:ascii="Calibri" w:eastAsia="Calibri" w:hAnsi="Calibri" w:cs="Calibri"/>
          <w:shd w:val="clear" w:color="auto" w:fill="FFFFFF"/>
        </w:rPr>
        <w:t>-</w:t>
      </w:r>
      <w:r>
        <w:t xml:space="preserve"> </w:t>
      </w:r>
      <w:r>
        <w:rPr>
          <w:rFonts w:ascii="Calibri" w:eastAsia="Calibri" w:hAnsi="Calibri" w:cs="Calibri"/>
        </w:rPr>
        <w:t>Strumenti di Service Design:</w:t>
      </w:r>
      <w:r>
        <w:t xml:space="preserve"> </w:t>
      </w:r>
      <w:hyperlink r:id="rId32" w:history="1">
        <w:r>
          <w:rPr>
            <w:rFonts w:ascii="Calibri" w:eastAsia="Calibri" w:hAnsi="Calibri" w:cs="Calibri"/>
            <w:color w:val="0563C1"/>
            <w:u w:val="single"/>
          </w:rPr>
          <w:t>https://www.mindtools.com/pages/main/newMN_TMC.htm</w:t>
        </w:r>
      </w:hyperlink>
    </w:p>
    <w:p w14:paraId="2D4A5696" w14:textId="77777777" w:rsidR="00A66F77" w:rsidRDefault="00CF673C">
      <w:pPr>
        <w:spacing w:line="276" w:lineRule="auto"/>
      </w:pPr>
      <w:r>
        <w:rPr>
          <w:rFonts w:ascii="Calibri" w:eastAsia="Calibri" w:hAnsi="Calibri" w:cs="Calibri"/>
        </w:rPr>
        <w:t> </w:t>
      </w:r>
    </w:p>
    <w:p w14:paraId="17E893FB" w14:textId="77777777" w:rsidR="00A66F77" w:rsidRDefault="00CF673C">
      <w:pPr>
        <w:spacing w:line="276" w:lineRule="auto"/>
      </w:pPr>
      <w:r>
        <w:rPr>
          <w:rFonts w:ascii="Calibri" w:eastAsia="Calibri" w:hAnsi="Calibri" w:cs="Calibri"/>
        </w:rPr>
        <w:t> </w:t>
      </w:r>
    </w:p>
    <w:p w14:paraId="5081D5B4" w14:textId="77777777" w:rsidR="00A66F77" w:rsidRDefault="00A66F77">
      <w:pPr>
        <w:jc w:val="center"/>
      </w:pPr>
    </w:p>
    <w:p w14:paraId="1FF04C35" w14:textId="77777777" w:rsidR="00A66F77" w:rsidRDefault="00CF673C">
      <w:r>
        <w:rPr>
          <w:rFonts w:ascii="Calibri" w:eastAsia="Calibri" w:hAnsi="Calibri" w:cs="Calibri"/>
        </w:rPr>
        <w:t> </w:t>
      </w:r>
    </w:p>
    <w:p w14:paraId="60A863B8" w14:textId="77777777" w:rsidR="00A66F77" w:rsidRDefault="00CF673C">
      <w:r>
        <w:rPr>
          <w:rFonts w:ascii="Calibri" w:eastAsia="Calibri" w:hAnsi="Calibri" w:cs="Calibri"/>
        </w:rPr>
        <w:t> </w:t>
      </w:r>
    </w:p>
    <w:sectPr w:rsidR="00A66F77" w:rsidSect="000C36FA">
      <w:headerReference w:type="default" r:id="rId33"/>
      <w:footerReference w:type="default" r:id="rId34"/>
      <w:footerReference w:type="first" r:id="rId35"/>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F1BBB" w14:textId="77777777" w:rsidR="00B04539" w:rsidRDefault="00B04539" w:rsidP="00486E35">
      <w:r>
        <w:separator/>
      </w:r>
    </w:p>
  </w:endnote>
  <w:endnote w:type="continuationSeparator" w:id="0">
    <w:p w14:paraId="75094F2F" w14:textId="77777777" w:rsidR="00B04539" w:rsidRDefault="00B04539" w:rsidP="0048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 Pro">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768219"/>
      <w:docPartObj>
        <w:docPartGallery w:val="Page Numbers (Bottom of Page)"/>
        <w:docPartUnique/>
      </w:docPartObj>
    </w:sdtPr>
    <w:sdtEndPr/>
    <w:sdtContent>
      <w:p w14:paraId="63C4EF5F" w14:textId="3A38DF16" w:rsidR="00486E35" w:rsidRDefault="00543CCD">
        <w:pPr>
          <w:pStyle w:val="Footer"/>
          <w:jc w:val="right"/>
        </w:pPr>
        <w:r>
          <w:rPr>
            <w:noProof/>
            <w:lang w:val="fi-FI" w:eastAsia="fi-FI"/>
          </w:rPr>
          <w:drawing>
            <wp:anchor distT="0" distB="0" distL="114300" distR="114300" simplePos="0" relativeHeight="251657728" behindDoc="0" locked="0" layoutInCell="1" allowOverlap="1" wp14:anchorId="32EFAC91" wp14:editId="43A39B43">
              <wp:simplePos x="0" y="0"/>
              <wp:positionH relativeFrom="column">
                <wp:posOffset>-381000</wp:posOffset>
              </wp:positionH>
              <wp:positionV relativeFrom="paragraph">
                <wp:posOffset>70485</wp:posOffset>
              </wp:positionV>
              <wp:extent cx="1800225" cy="504825"/>
              <wp:effectExtent l="0" t="0" r="9525" b="9525"/>
              <wp:wrapNone/>
              <wp:docPr id="3" name="Picture 3"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486E35">
          <w:fldChar w:fldCharType="begin"/>
        </w:r>
        <w:r w:rsidR="00486E35">
          <w:instrText>PAGE   \* MERGEFORMAT</w:instrText>
        </w:r>
        <w:r w:rsidR="00486E35">
          <w:fldChar w:fldCharType="separate"/>
        </w:r>
        <w:r w:rsidR="00CE17FA">
          <w:rPr>
            <w:noProof/>
          </w:rPr>
          <w:t>12</w:t>
        </w:r>
        <w:r w:rsidR="00486E35">
          <w:fldChar w:fldCharType="end"/>
        </w:r>
      </w:p>
    </w:sdtContent>
  </w:sdt>
  <w:p w14:paraId="151FEDA0" w14:textId="2696F18B" w:rsidR="00486E35" w:rsidRDefault="00486E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14:paraId="6CE6BAC0" w14:textId="5EDAAFE0" w:rsidR="000C36FA" w:rsidRDefault="000C36FA" w:rsidP="000C36FA">
            <w:pPr>
              <w:pStyle w:val="Footer"/>
              <w:tabs>
                <w:tab w:val="clear" w:pos="4819"/>
                <w:tab w:val="clear" w:pos="9638"/>
                <w:tab w:val="left" w:pos="2580"/>
              </w:tabs>
              <w:spacing w:before="100" w:beforeAutospacing="1"/>
            </w:pPr>
            <w:r>
              <w:rPr>
                <w:noProof/>
                <w:lang w:val="fi-FI" w:eastAsia="fi-FI"/>
              </w:rPr>
              <mc:AlternateContent>
                <mc:Choice Requires="wps">
                  <w:drawing>
                    <wp:anchor distT="0" distB="0" distL="114300" distR="114300" simplePos="0" relativeHeight="251659264" behindDoc="0" locked="0" layoutInCell="1" allowOverlap="1" wp14:anchorId="2973FF1D" wp14:editId="7688410A">
                      <wp:simplePos x="0" y="0"/>
                      <wp:positionH relativeFrom="column">
                        <wp:posOffset>1375410</wp:posOffset>
                      </wp:positionH>
                      <wp:positionV relativeFrom="paragraph">
                        <wp:posOffset>194310</wp:posOffset>
                      </wp:positionV>
                      <wp:extent cx="4457700" cy="495300"/>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7700" cy="495300"/>
                              </a:xfrm>
                              <a:prstGeom prst="rect">
                                <a:avLst/>
                              </a:prstGeom>
                              <a:solidFill>
                                <a:schemeClr val="lt1"/>
                              </a:solidFill>
                              <a:ln>
                                <a:noFill/>
                              </a:ln>
                            </wps:spPr>
                            <wps:txbx>
                              <w:txbxContent>
                                <w:p w14:paraId="620EC530" w14:textId="77777777" w:rsidR="000C36FA" w:rsidRPr="008E0C3C" w:rsidRDefault="000C36FA" w:rsidP="000C36FA">
                                  <w:pPr>
                                    <w:jc w:val="both"/>
                                    <w:rPr>
                                      <w:sz w:val="17"/>
                                      <w:szCs w:val="17"/>
                                    </w:rPr>
                                  </w:pPr>
                                  <w:r w:rsidRPr="008E0C3C">
                                    <w:rPr>
                                      <w:iCs/>
                                      <w:sz w:val="17"/>
                                      <w:szCs w:val="17"/>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p w14:paraId="6BAFB17B" w14:textId="77777777" w:rsidR="000C36FA" w:rsidRDefault="000C36FA" w:rsidP="000C36FA">
                                  <w:pPr>
                                    <w:jc w:val="both"/>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973FF1D" id="Rectangle 10" o:spid="_x0000_s1035" style="position:absolute;margin-left:108.3pt;margin-top:15.3pt;width:351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" fillcolor="white [3201]" stroked="f">
                      <v:path arrowok="t"/>
                      <v:textbox inset="2.53958mm,1.2694mm,2.53958mm,1.2694mm">
                        <w:txbxContent>
                          <w:p w14:paraId="620EC530" w14:textId="77777777" w:rsidR="000C36FA" w:rsidRPr="008E0C3C" w:rsidRDefault="000C36FA" w:rsidP="000C36FA">
                            <w:pPr>
                              <w:jc w:val="both"/>
                              <w:rPr>
                                <w:sz w:val="17"/>
                                <w:szCs w:val="17"/>
                              </w:rPr>
                            </w:pPr>
                            <w:r w:rsidRPr="008E0C3C">
                              <w:rPr>
                                <w:iCs/>
                                <w:sz w:val="17"/>
                                <w:szCs w:val="17"/>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p w14:paraId="6BAFB17B" w14:textId="77777777" w:rsidR="000C36FA" w:rsidRDefault="000C36FA" w:rsidP="000C36FA">
                            <w:pPr>
                              <w:jc w:val="both"/>
                              <w:textDirection w:val="btLr"/>
                            </w:pPr>
                          </w:p>
                        </w:txbxContent>
                      </v:textbox>
                    </v:rect>
                  </w:pict>
                </mc:Fallback>
              </mc:AlternateContent>
            </w:r>
            <w:r>
              <w:rPr>
                <w:noProof/>
                <w:lang w:val="fi-FI" w:eastAsia="fi-FI"/>
              </w:rPr>
              <w:drawing>
                <wp:anchor distT="0" distB="0" distL="114300" distR="114300" simplePos="0" relativeHeight="251658752" behindDoc="0" locked="0" layoutInCell="1" allowOverlap="1" wp14:anchorId="4907F4FB" wp14:editId="64340575">
                  <wp:simplePos x="0" y="0"/>
                  <wp:positionH relativeFrom="column">
                    <wp:posOffset>-485775</wp:posOffset>
                  </wp:positionH>
                  <wp:positionV relativeFrom="paragraph">
                    <wp:posOffset>198120</wp:posOffset>
                  </wp:positionV>
                  <wp:extent cx="1800225" cy="504825"/>
                  <wp:effectExtent l="0" t="0" r="9525" b="9525"/>
                  <wp:wrapNone/>
                  <wp:docPr id="8" name="Picture 8"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tab/>
            </w:r>
          </w:p>
        </w:sdtContent>
      </w:sdt>
    </w:sdtContent>
  </w:sdt>
  <w:p w14:paraId="50272828" w14:textId="5C90E088" w:rsidR="00543CCD" w:rsidRDefault="00543C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266C1" w14:textId="77777777" w:rsidR="00B04539" w:rsidRDefault="00B04539" w:rsidP="00486E35">
      <w:r>
        <w:separator/>
      </w:r>
    </w:p>
  </w:footnote>
  <w:footnote w:type="continuationSeparator" w:id="0">
    <w:p w14:paraId="10CB616D" w14:textId="77777777" w:rsidR="00B04539" w:rsidRDefault="00B04539" w:rsidP="00486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4B3F6" w14:textId="77777777" w:rsidR="00486E35" w:rsidRDefault="00486E35">
    <w:pPr>
      <w:pStyle w:val="Header"/>
    </w:pPr>
    <w:r w:rsidRPr="00486E35">
      <w:rPr>
        <w:rFonts w:ascii="Calibri" w:eastAsia="Calibri" w:hAnsi="Calibri"/>
        <w:noProof/>
        <w:bdr w:val="none" w:sz="0" w:space="0" w:color="auto"/>
        <w:lang w:val="fi-FI" w:eastAsia="fi-FI"/>
      </w:rPr>
      <w:drawing>
        <wp:anchor distT="0" distB="0" distL="114300" distR="114300" simplePos="0" relativeHeight="251656192" behindDoc="0" locked="0" layoutInCell="1" allowOverlap="1" wp14:anchorId="7746F5EA" wp14:editId="63580ACF">
          <wp:simplePos x="0" y="0"/>
          <wp:positionH relativeFrom="page">
            <wp:posOffset>142875</wp:posOffset>
          </wp:positionH>
          <wp:positionV relativeFrom="paragraph">
            <wp:posOffset>-508000</wp:posOffset>
          </wp:positionV>
          <wp:extent cx="7120890" cy="1006990"/>
          <wp:effectExtent l="0" t="0" r="0" b="0"/>
          <wp:wrapNone/>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0890" cy="1006990"/>
                  </a:xfrm>
                  <a:prstGeom prst="rect">
                    <a:avLst/>
                  </a:prstGeom>
                  <a:noFill/>
                </pic:spPr>
              </pic:pic>
            </a:graphicData>
          </a:graphic>
          <wp14:sizeRelH relativeFrom="page">
            <wp14:pctWidth>0</wp14:pctWidth>
          </wp14:sizeRelH>
          <wp14:sizeRelV relativeFrom="page">
            <wp14:pctHeight>0</wp14:pctHeight>
          </wp14:sizeRelV>
        </wp:anchor>
      </w:drawing>
    </w:r>
  </w:p>
  <w:p w14:paraId="7A98D701" w14:textId="77777777" w:rsidR="00486E35" w:rsidRDefault="00486E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lvl w:ilvl="0">
      <w:start w:val="2"/>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lvl w:ilvl="0">
      <w:start w:val="3"/>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lvl w:ilvl="0">
      <w:start w:val="4"/>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multilevel"/>
    <w:tmpl w:val="00000008"/>
    <w:lvl w:ilvl="0">
      <w:start w:val="5"/>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multilevel"/>
    <w:tmpl w:val="00000009"/>
    <w:lvl w:ilvl="0">
      <w:start w:val="1"/>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A"/>
    <w:multiLevelType w:val="multilevel"/>
    <w:tmpl w:val="0000000A"/>
    <w:lvl w:ilvl="0">
      <w:start w:val="2"/>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multilevel"/>
    <w:tmpl w:val="0000000B"/>
    <w:lvl w:ilvl="0">
      <w:start w:val="3"/>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multilevel"/>
    <w:tmpl w:val="0000000C"/>
    <w:lvl w:ilvl="0">
      <w:start w:val="4"/>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0000000D"/>
    <w:lvl w:ilvl="0">
      <w:start w:val="5"/>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0000000E"/>
    <w:lvl w:ilvl="0">
      <w:start w:val="6"/>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lvl w:ilvl="0">
      <w:start w:val="7"/>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0"/>
    <w:multiLevelType w:val="multilevel"/>
    <w:tmpl w:val="00000010"/>
    <w:lvl w:ilvl="0">
      <w:start w:val="8"/>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multilevel"/>
    <w:tmpl w:val="00000011"/>
    <w:lvl w:ilvl="0">
      <w:start w:val="9"/>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2"/>
    <w:multiLevelType w:val="multilevel"/>
    <w:tmpl w:val="00000012"/>
    <w:lvl w:ilvl="0">
      <w:start w:val="10"/>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3"/>
    <w:multiLevelType w:val="multilevel"/>
    <w:tmpl w:val="00000013"/>
    <w:lvl w:ilvl="0">
      <w:start w:val="1"/>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4"/>
    <w:multiLevelType w:val="multilevel"/>
    <w:tmpl w:val="00000014"/>
    <w:lvl w:ilvl="0">
      <w:start w:val="2"/>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multilevel"/>
    <w:tmpl w:val="00000015"/>
    <w:lvl w:ilvl="0">
      <w:start w:val="3"/>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6"/>
    <w:multiLevelType w:val="multilevel"/>
    <w:tmpl w:val="00000016"/>
    <w:lvl w:ilvl="0">
      <w:start w:val="4"/>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7"/>
    <w:multiLevelType w:val="multilevel"/>
    <w:tmpl w:val="00000017"/>
    <w:lvl w:ilvl="0">
      <w:start w:val="5"/>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8680113"/>
    <w:multiLevelType w:val="hybridMultilevel"/>
    <w:tmpl w:val="E2485E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F77"/>
    <w:rsid w:val="000C36FA"/>
    <w:rsid w:val="00120193"/>
    <w:rsid w:val="002D5F7B"/>
    <w:rsid w:val="00486E35"/>
    <w:rsid w:val="004B1184"/>
    <w:rsid w:val="00543CCD"/>
    <w:rsid w:val="00843405"/>
    <w:rsid w:val="00853B89"/>
    <w:rsid w:val="00A66F77"/>
    <w:rsid w:val="00B04539"/>
    <w:rsid w:val="00BD0A28"/>
    <w:rsid w:val="00CE17FA"/>
    <w:rsid w:val="00CF673C"/>
    <w:rsid w:val="00D86BE5"/>
    <w:rsid w:val="00E65865"/>
    <w:rsid w:val="00FE0A5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E38F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6E35"/>
    <w:pPr>
      <w:tabs>
        <w:tab w:val="center" w:pos="4819"/>
        <w:tab w:val="right" w:pos="9638"/>
      </w:tabs>
    </w:pPr>
  </w:style>
  <w:style w:type="character" w:customStyle="1" w:styleId="HeaderChar">
    <w:name w:val="Header Char"/>
    <w:basedOn w:val="DefaultParagraphFont"/>
    <w:link w:val="Header"/>
    <w:uiPriority w:val="99"/>
    <w:rsid w:val="00486E35"/>
    <w:rPr>
      <w:sz w:val="24"/>
      <w:szCs w:val="24"/>
      <w:bdr w:val="nil"/>
    </w:rPr>
  </w:style>
  <w:style w:type="paragraph" w:styleId="Footer">
    <w:name w:val="footer"/>
    <w:basedOn w:val="Normal"/>
    <w:link w:val="FooterChar"/>
    <w:uiPriority w:val="99"/>
    <w:unhideWhenUsed/>
    <w:rsid w:val="00486E35"/>
    <w:pPr>
      <w:tabs>
        <w:tab w:val="center" w:pos="4819"/>
        <w:tab w:val="right" w:pos="9638"/>
      </w:tabs>
    </w:pPr>
  </w:style>
  <w:style w:type="character" w:customStyle="1" w:styleId="FooterChar">
    <w:name w:val="Footer Char"/>
    <w:basedOn w:val="DefaultParagraphFont"/>
    <w:link w:val="Footer"/>
    <w:uiPriority w:val="99"/>
    <w:rsid w:val="00486E35"/>
    <w:rPr>
      <w:sz w:val="24"/>
      <w:szCs w:val="24"/>
      <w:bdr w:val="nil"/>
    </w:rPr>
  </w:style>
  <w:style w:type="paragraph" w:styleId="BalloonText">
    <w:name w:val="Balloon Text"/>
    <w:basedOn w:val="Normal"/>
    <w:link w:val="BalloonTextChar"/>
    <w:uiPriority w:val="99"/>
    <w:semiHidden/>
    <w:unhideWhenUsed/>
    <w:rsid w:val="00486E35"/>
    <w:rPr>
      <w:rFonts w:ascii="Tahoma" w:hAnsi="Tahoma" w:cs="Tahoma"/>
      <w:sz w:val="16"/>
      <w:szCs w:val="16"/>
    </w:rPr>
  </w:style>
  <w:style w:type="character" w:customStyle="1" w:styleId="BalloonTextChar">
    <w:name w:val="Balloon Text Char"/>
    <w:basedOn w:val="DefaultParagraphFont"/>
    <w:link w:val="BalloonText"/>
    <w:uiPriority w:val="99"/>
    <w:semiHidden/>
    <w:rsid w:val="00486E35"/>
    <w:rPr>
      <w:rFonts w:ascii="Tahoma" w:hAnsi="Tahoma" w:cs="Tahoma"/>
      <w:sz w:val="16"/>
      <w:szCs w:val="16"/>
      <w:bdr w:val="nil"/>
    </w:rPr>
  </w:style>
  <w:style w:type="paragraph" w:styleId="ListParagraph">
    <w:name w:val="List Paragraph"/>
    <w:basedOn w:val="Normal"/>
    <w:uiPriority w:val="34"/>
    <w:qFormat/>
    <w:rsid w:val="00E65865"/>
    <w:pPr>
      <w:ind w:left="720"/>
      <w:contextualSpacing/>
    </w:pPr>
  </w:style>
  <w:style w:type="paragraph" w:styleId="NormalWeb">
    <w:name w:val="Normal (Web)"/>
    <w:basedOn w:val="Normal"/>
    <w:uiPriority w:val="99"/>
    <w:semiHidden/>
    <w:unhideWhenUsed/>
    <w:rsid w:val="00120193"/>
    <w:pPr>
      <w:spacing w:before="100" w:beforeAutospacing="1" w:after="100" w:afterAutospacing="1"/>
    </w:pPr>
    <w:rPr>
      <w:bdr w:val="none" w:sz="0" w:space="0" w:color="auto"/>
      <w:lang w:eastAsia="it-IT"/>
    </w:rPr>
  </w:style>
  <w:style w:type="character" w:styleId="Hyperlink">
    <w:name w:val="Hyperlink"/>
    <w:basedOn w:val="DefaultParagraphFont"/>
    <w:uiPriority w:val="99"/>
    <w:semiHidden/>
    <w:unhideWhenUsed/>
    <w:rsid w:val="00120193"/>
    <w:rPr>
      <w:color w:val="0000FF"/>
      <w:u w:val="single"/>
    </w:rPr>
  </w:style>
  <w:style w:type="character" w:customStyle="1" w:styleId="apple-tab-span">
    <w:name w:val="apple-tab-span"/>
    <w:basedOn w:val="DefaultParagraphFont"/>
    <w:rsid w:val="00120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843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Layout" Target="diagrams/layout1.xml"/><Relationship Id="rId18" Type="http://schemas.openxmlformats.org/officeDocument/2006/relationships/image" Target="media/image6.jpeg"/><Relationship Id="rId26" Type="http://schemas.openxmlformats.org/officeDocument/2006/relationships/hyperlink" Target="https://www.youtube.com/watch?v=VMwjscSCcf0" TargetMode="External"/><Relationship Id="rId3" Type="http://schemas.openxmlformats.org/officeDocument/2006/relationships/styles" Target="styles.xml"/><Relationship Id="rId21" Type="http://schemas.openxmlformats.org/officeDocument/2006/relationships/hyperlink" Target="https://www.youtube.com/watch?v=oQh7t4WRHOk"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5.jpeg"/><Relationship Id="rId25" Type="http://schemas.openxmlformats.org/officeDocument/2006/relationships/hyperlink" Target="https://www.youtube.com/watch?v=E6NTM793zvo" TargetMode="External"/><Relationship Id="rId33" Type="http://schemas.openxmlformats.org/officeDocument/2006/relationships/header" Target="header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hyperlink" Target="https://www.youtube.com/watch?v=avVl5TwE5Ag" TargetMode="External"/><Relationship Id="rId29" Type="http://schemas.openxmlformats.org/officeDocument/2006/relationships/hyperlink" Target="https://www.ideo.com/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youtube.com/watch?v=HrWbicvDLPw" TargetMode="External"/><Relationship Id="rId32" Type="http://schemas.openxmlformats.org/officeDocument/2006/relationships/hyperlink" Target="https://www.mindtools.com/pages/main/newMN_TMC.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hyperlink" Target="https://www.youtube.com/watch?v=B1p4BZ8trl8" TargetMode="External"/><Relationship Id="rId28" Type="http://schemas.openxmlformats.org/officeDocument/2006/relationships/hyperlink" Target="https://www.youtube.com/watch?v=N7wF2AdVy2Q" TargetMode="External"/><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youtube.com/watch?v=dEh-0TIuu2A" TargetMode="External"/><Relationship Id="rId31" Type="http://schemas.openxmlformats.org/officeDocument/2006/relationships/hyperlink" Target="http://diytoolkit.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QuickStyle" Target="diagrams/quickStyle1.xml"/><Relationship Id="rId22" Type="http://schemas.openxmlformats.org/officeDocument/2006/relationships/hyperlink" Target="https://www.youtube.com/watch?v=SKhsavlvuao" TargetMode="External"/><Relationship Id="rId27" Type="http://schemas.openxmlformats.org/officeDocument/2006/relationships/hyperlink" Target="https://www.youtube.com/watch?v=FzAyOddR5u4" TargetMode="External"/><Relationship Id="rId30" Type="http://schemas.openxmlformats.org/officeDocument/2006/relationships/hyperlink" Target="http://diytoolkit.org/media/DIY-Toolkit-Full-Download-A4-Size.pdf" TargetMode="External"/><Relationship Id="rId35"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09CBF7-A524-4E94-87D0-97E351DCC808}" type="doc">
      <dgm:prSet loTypeId="urn:microsoft.com/office/officeart/2005/8/layout/venn1" loCatId="relationship" qsTypeId="urn:microsoft.com/office/officeart/2005/8/quickstyle/simple1" qsCatId="simple" csTypeId="urn:microsoft.com/office/officeart/2005/8/colors/colorful4" csCatId="colorful" phldr="1"/>
      <dgm:spPr/>
      <dgm:t>
        <a:bodyPr/>
        <a:lstStyle/>
        <a:p>
          <a:endParaRPr lang="en-US"/>
        </a:p>
      </dgm:t>
    </dgm:pt>
    <dgm:pt modelId="{4D39092F-6FA4-4163-B9DB-E31F33EB8C4C}">
      <dgm:prSet phldrT="[Text]" custT="1"/>
      <dgm:spPr>
        <a:xfrm>
          <a:off x="923924" y="29170"/>
          <a:ext cx="1400175" cy="1400175"/>
        </a:xfrm>
        <a:solidFill>
          <a:srgbClr val="FFC000">
            <a:alpha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fi-FI" sz="1100" b="1">
              <a:solidFill>
                <a:sysClr val="windowText" lastClr="000000">
                  <a:hueOff val="0"/>
                  <a:satOff val="0"/>
                  <a:lumOff val="0"/>
                  <a:alphaOff val="0"/>
                </a:sysClr>
              </a:solidFill>
              <a:latin typeface="Calibri"/>
              <a:ea typeface="+mn-ea"/>
              <a:cs typeface="+mn-cs"/>
            </a:rPr>
            <a:t>Problem solving</a:t>
          </a:r>
        </a:p>
      </dgm:t>
    </dgm:pt>
    <dgm:pt modelId="{23CC3EC6-C270-4762-9455-183E050D4B31}" type="parTrans" cxnId="{8E1EE505-0C4F-476E-AE85-803C75642673}">
      <dgm:prSet/>
      <dgm:spPr/>
      <dgm:t>
        <a:bodyPr/>
        <a:lstStyle/>
        <a:p>
          <a:endParaRPr lang="fi-FI"/>
        </a:p>
      </dgm:t>
    </dgm:pt>
    <dgm:pt modelId="{B3A170C4-F20B-48B3-B11C-8D67847B8E82}" type="sibTrans" cxnId="{8E1EE505-0C4F-476E-AE85-803C75642673}">
      <dgm:prSet/>
      <dgm:spPr/>
      <dgm:t>
        <a:bodyPr/>
        <a:lstStyle/>
        <a:p>
          <a:endParaRPr lang="fi-FI"/>
        </a:p>
      </dgm:t>
    </dgm:pt>
    <dgm:pt modelId="{140A9757-7647-4A67-ADBD-1F2B3C04B7C7}">
      <dgm:prSet phldrT="[Text]" custT="1"/>
      <dgm:spPr>
        <a:xfrm>
          <a:off x="1429154" y="904279"/>
          <a:ext cx="1400175" cy="1400175"/>
        </a:xfrm>
        <a:solidFill>
          <a:srgbClr val="FFC000">
            <a:alpha val="50000"/>
            <a:hueOff val="5197847"/>
            <a:satOff val="-23984"/>
            <a:lumOff val="883"/>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fi-FI" sz="1100" b="1">
              <a:solidFill>
                <a:sysClr val="windowText" lastClr="000000">
                  <a:hueOff val="0"/>
                  <a:satOff val="0"/>
                  <a:lumOff val="0"/>
                  <a:alphaOff val="0"/>
                </a:sysClr>
              </a:solidFill>
              <a:latin typeface="Calibri"/>
              <a:ea typeface="+mn-ea"/>
              <a:cs typeface="+mn-cs"/>
            </a:rPr>
            <a:t>Networking</a:t>
          </a:r>
        </a:p>
      </dgm:t>
    </dgm:pt>
    <dgm:pt modelId="{6427FBF0-B782-4B48-9581-D886A886ADB5}" type="parTrans" cxnId="{F51D954C-7297-48BC-86DE-34D51810069E}">
      <dgm:prSet/>
      <dgm:spPr/>
      <dgm:t>
        <a:bodyPr/>
        <a:lstStyle/>
        <a:p>
          <a:endParaRPr lang="fi-FI"/>
        </a:p>
      </dgm:t>
    </dgm:pt>
    <dgm:pt modelId="{B74FA50C-2BCE-4032-B191-7178D72ED959}" type="sibTrans" cxnId="{F51D954C-7297-48BC-86DE-34D51810069E}">
      <dgm:prSet/>
      <dgm:spPr/>
      <dgm:t>
        <a:bodyPr/>
        <a:lstStyle/>
        <a:p>
          <a:endParaRPr lang="fi-FI"/>
        </a:p>
      </dgm:t>
    </dgm:pt>
    <dgm:pt modelId="{CA4ECA57-868C-4BDB-B5DB-17EB656010BB}">
      <dgm:prSet phldrT="[Text]" custT="1"/>
      <dgm:spPr>
        <a:xfrm>
          <a:off x="418695" y="904279"/>
          <a:ext cx="1400175" cy="1400175"/>
        </a:xfrm>
        <a:solidFill>
          <a:srgbClr val="FFC000">
            <a:alpha val="50000"/>
            <a:hueOff val="10395693"/>
            <a:satOff val="-47968"/>
            <a:lumOff val="1765"/>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fi-FI" sz="1000" b="1">
              <a:solidFill>
                <a:sysClr val="windowText" lastClr="000000">
                  <a:hueOff val="0"/>
                  <a:satOff val="0"/>
                  <a:lumOff val="0"/>
                  <a:alphaOff val="0"/>
                </a:sysClr>
              </a:solidFill>
              <a:latin typeface="Calibri"/>
              <a:ea typeface="+mn-ea"/>
              <a:cs typeface="+mn-cs"/>
            </a:rPr>
            <a:t>Comunicazione</a:t>
          </a:r>
        </a:p>
      </dgm:t>
    </dgm:pt>
    <dgm:pt modelId="{74EEC642-6983-4809-A37D-C3726316E879}" type="parTrans" cxnId="{2EDB1CB3-8D7B-4A6A-8A52-3557AA1195F5}">
      <dgm:prSet/>
      <dgm:spPr/>
      <dgm:t>
        <a:bodyPr/>
        <a:lstStyle/>
        <a:p>
          <a:endParaRPr lang="fi-FI"/>
        </a:p>
      </dgm:t>
    </dgm:pt>
    <dgm:pt modelId="{D92387C4-571F-47BA-BE4E-C1AEA2A7D1CA}" type="sibTrans" cxnId="{2EDB1CB3-8D7B-4A6A-8A52-3557AA1195F5}">
      <dgm:prSet/>
      <dgm:spPr/>
      <dgm:t>
        <a:bodyPr/>
        <a:lstStyle/>
        <a:p>
          <a:endParaRPr lang="fi-FI"/>
        </a:p>
      </dgm:t>
    </dgm:pt>
    <dgm:pt modelId="{26275700-8ECB-4EBA-B72D-0567B4D98506}" type="pres">
      <dgm:prSet presAssocID="{8109CBF7-A524-4E94-87D0-97E351DCC808}" presName="compositeShape" presStyleCnt="0">
        <dgm:presLayoutVars>
          <dgm:chMax val="7"/>
          <dgm:dir/>
          <dgm:resizeHandles val="exact"/>
        </dgm:presLayoutVars>
      </dgm:prSet>
      <dgm:spPr/>
      <dgm:t>
        <a:bodyPr/>
        <a:lstStyle/>
        <a:p>
          <a:endParaRPr lang="it-IT"/>
        </a:p>
      </dgm:t>
    </dgm:pt>
    <dgm:pt modelId="{E738E381-86B6-44D8-9935-89E924F4A459}" type="pres">
      <dgm:prSet presAssocID="{4D39092F-6FA4-4163-B9DB-E31F33EB8C4C}" presName="circ1" presStyleLbl="vennNode1" presStyleIdx="0" presStyleCnt="3"/>
      <dgm:spPr>
        <a:prstGeom prst="ellipse">
          <a:avLst/>
        </a:prstGeom>
      </dgm:spPr>
      <dgm:t>
        <a:bodyPr/>
        <a:lstStyle/>
        <a:p>
          <a:endParaRPr lang="it-IT"/>
        </a:p>
      </dgm:t>
    </dgm:pt>
    <dgm:pt modelId="{EFFBA503-9361-4283-B0FF-7028A24FF911}" type="pres">
      <dgm:prSet presAssocID="{4D39092F-6FA4-4163-B9DB-E31F33EB8C4C}" presName="circ1Tx" presStyleLbl="revTx" presStyleIdx="0" presStyleCnt="0">
        <dgm:presLayoutVars>
          <dgm:chMax val="0"/>
          <dgm:chPref val="0"/>
          <dgm:bulletEnabled val="1"/>
        </dgm:presLayoutVars>
      </dgm:prSet>
      <dgm:spPr/>
      <dgm:t>
        <a:bodyPr/>
        <a:lstStyle/>
        <a:p>
          <a:endParaRPr lang="it-IT"/>
        </a:p>
      </dgm:t>
    </dgm:pt>
    <dgm:pt modelId="{1073644F-A01F-4F98-894B-869AE6568288}" type="pres">
      <dgm:prSet presAssocID="{140A9757-7647-4A67-ADBD-1F2B3C04B7C7}" presName="circ2" presStyleLbl="vennNode1" presStyleIdx="1" presStyleCnt="3"/>
      <dgm:spPr>
        <a:prstGeom prst="ellipse">
          <a:avLst/>
        </a:prstGeom>
      </dgm:spPr>
      <dgm:t>
        <a:bodyPr/>
        <a:lstStyle/>
        <a:p>
          <a:endParaRPr lang="it-IT"/>
        </a:p>
      </dgm:t>
    </dgm:pt>
    <dgm:pt modelId="{15162AB2-31AB-48BD-AAB0-7661F3481452}" type="pres">
      <dgm:prSet presAssocID="{140A9757-7647-4A67-ADBD-1F2B3C04B7C7}" presName="circ2Tx" presStyleLbl="revTx" presStyleIdx="0" presStyleCnt="0">
        <dgm:presLayoutVars>
          <dgm:chMax val="0"/>
          <dgm:chPref val="0"/>
          <dgm:bulletEnabled val="1"/>
        </dgm:presLayoutVars>
      </dgm:prSet>
      <dgm:spPr/>
      <dgm:t>
        <a:bodyPr/>
        <a:lstStyle/>
        <a:p>
          <a:endParaRPr lang="it-IT"/>
        </a:p>
      </dgm:t>
    </dgm:pt>
    <dgm:pt modelId="{B5405921-2EC0-45F8-8532-38F5B9FDF410}" type="pres">
      <dgm:prSet presAssocID="{CA4ECA57-868C-4BDB-B5DB-17EB656010BB}" presName="circ3" presStyleLbl="vennNode1" presStyleIdx="2" presStyleCnt="3"/>
      <dgm:spPr>
        <a:prstGeom prst="ellipse">
          <a:avLst/>
        </a:prstGeom>
      </dgm:spPr>
      <dgm:t>
        <a:bodyPr/>
        <a:lstStyle/>
        <a:p>
          <a:endParaRPr lang="it-IT"/>
        </a:p>
      </dgm:t>
    </dgm:pt>
    <dgm:pt modelId="{9BA2D117-B101-43D0-8166-CD10A9BC72DE}" type="pres">
      <dgm:prSet presAssocID="{CA4ECA57-868C-4BDB-B5DB-17EB656010BB}" presName="circ3Tx" presStyleLbl="revTx" presStyleIdx="0" presStyleCnt="0">
        <dgm:presLayoutVars>
          <dgm:chMax val="0"/>
          <dgm:chPref val="0"/>
          <dgm:bulletEnabled val="1"/>
        </dgm:presLayoutVars>
      </dgm:prSet>
      <dgm:spPr/>
      <dgm:t>
        <a:bodyPr/>
        <a:lstStyle/>
        <a:p>
          <a:endParaRPr lang="it-IT"/>
        </a:p>
      </dgm:t>
    </dgm:pt>
  </dgm:ptLst>
  <dgm:cxnLst>
    <dgm:cxn modelId="{C729FCE5-A942-40C5-BEB2-E34B813F6966}" type="presOf" srcId="{8109CBF7-A524-4E94-87D0-97E351DCC808}" destId="{26275700-8ECB-4EBA-B72D-0567B4D98506}" srcOrd="0" destOrd="0" presId="urn:microsoft.com/office/officeart/2005/8/layout/venn1"/>
    <dgm:cxn modelId="{484A3D04-7411-4FD7-9586-11645B7A5FFB}" type="presOf" srcId="{CA4ECA57-868C-4BDB-B5DB-17EB656010BB}" destId="{9BA2D117-B101-43D0-8166-CD10A9BC72DE}" srcOrd="1" destOrd="0" presId="urn:microsoft.com/office/officeart/2005/8/layout/venn1"/>
    <dgm:cxn modelId="{58DAD166-76DF-4A86-AB9D-7870812C692C}" type="presOf" srcId="{140A9757-7647-4A67-ADBD-1F2B3C04B7C7}" destId="{15162AB2-31AB-48BD-AAB0-7661F3481452}" srcOrd="1" destOrd="0" presId="urn:microsoft.com/office/officeart/2005/8/layout/venn1"/>
    <dgm:cxn modelId="{8D088093-7AD1-4CE9-BAC8-4FABEC100181}" type="presOf" srcId="{4D39092F-6FA4-4163-B9DB-E31F33EB8C4C}" destId="{EFFBA503-9361-4283-B0FF-7028A24FF911}" srcOrd="1" destOrd="0" presId="urn:microsoft.com/office/officeart/2005/8/layout/venn1"/>
    <dgm:cxn modelId="{D036683D-1CDB-471B-829B-C05F40126AC3}" type="presOf" srcId="{140A9757-7647-4A67-ADBD-1F2B3C04B7C7}" destId="{1073644F-A01F-4F98-894B-869AE6568288}" srcOrd="0" destOrd="0" presId="urn:microsoft.com/office/officeart/2005/8/layout/venn1"/>
    <dgm:cxn modelId="{8E1EE505-0C4F-476E-AE85-803C75642673}" srcId="{8109CBF7-A524-4E94-87D0-97E351DCC808}" destId="{4D39092F-6FA4-4163-B9DB-E31F33EB8C4C}" srcOrd="0" destOrd="0" parTransId="{23CC3EC6-C270-4762-9455-183E050D4B31}" sibTransId="{B3A170C4-F20B-48B3-B11C-8D67847B8E82}"/>
    <dgm:cxn modelId="{7F6C69B1-BACC-4838-9F2F-ED21E75DEB69}" type="presOf" srcId="{4D39092F-6FA4-4163-B9DB-E31F33EB8C4C}" destId="{E738E381-86B6-44D8-9935-89E924F4A459}" srcOrd="0" destOrd="0" presId="urn:microsoft.com/office/officeart/2005/8/layout/venn1"/>
    <dgm:cxn modelId="{4AB1E2CF-5B60-43CC-A0F8-6727F5220D40}" type="presOf" srcId="{CA4ECA57-868C-4BDB-B5DB-17EB656010BB}" destId="{B5405921-2EC0-45F8-8532-38F5B9FDF410}" srcOrd="0" destOrd="0" presId="urn:microsoft.com/office/officeart/2005/8/layout/venn1"/>
    <dgm:cxn modelId="{2EDB1CB3-8D7B-4A6A-8A52-3557AA1195F5}" srcId="{8109CBF7-A524-4E94-87D0-97E351DCC808}" destId="{CA4ECA57-868C-4BDB-B5DB-17EB656010BB}" srcOrd="2" destOrd="0" parTransId="{74EEC642-6983-4809-A37D-C3726316E879}" sibTransId="{D92387C4-571F-47BA-BE4E-C1AEA2A7D1CA}"/>
    <dgm:cxn modelId="{F51D954C-7297-48BC-86DE-34D51810069E}" srcId="{8109CBF7-A524-4E94-87D0-97E351DCC808}" destId="{140A9757-7647-4A67-ADBD-1F2B3C04B7C7}" srcOrd="1" destOrd="0" parTransId="{6427FBF0-B782-4B48-9581-D886A886ADB5}" sibTransId="{B74FA50C-2BCE-4032-B191-7178D72ED959}"/>
    <dgm:cxn modelId="{830F23D2-AF41-40E5-9AB4-EB7300728697}" type="presParOf" srcId="{26275700-8ECB-4EBA-B72D-0567B4D98506}" destId="{E738E381-86B6-44D8-9935-89E924F4A459}" srcOrd="0" destOrd="0" presId="urn:microsoft.com/office/officeart/2005/8/layout/venn1"/>
    <dgm:cxn modelId="{48EEF8E4-BE95-4FBC-9775-247898EC5D50}" type="presParOf" srcId="{26275700-8ECB-4EBA-B72D-0567B4D98506}" destId="{EFFBA503-9361-4283-B0FF-7028A24FF911}" srcOrd="1" destOrd="0" presId="urn:microsoft.com/office/officeart/2005/8/layout/venn1"/>
    <dgm:cxn modelId="{3BFD397C-A4F8-4AA8-B9E7-44E0D444EA32}" type="presParOf" srcId="{26275700-8ECB-4EBA-B72D-0567B4D98506}" destId="{1073644F-A01F-4F98-894B-869AE6568288}" srcOrd="2" destOrd="0" presId="urn:microsoft.com/office/officeart/2005/8/layout/venn1"/>
    <dgm:cxn modelId="{902C8C36-7D14-499E-9AC9-F9C522F23CE7}" type="presParOf" srcId="{26275700-8ECB-4EBA-B72D-0567B4D98506}" destId="{15162AB2-31AB-48BD-AAB0-7661F3481452}" srcOrd="3" destOrd="0" presId="urn:microsoft.com/office/officeart/2005/8/layout/venn1"/>
    <dgm:cxn modelId="{C2EBE7D6-60A4-4180-8D3F-43645F51CA0F}" type="presParOf" srcId="{26275700-8ECB-4EBA-B72D-0567B4D98506}" destId="{B5405921-2EC0-45F8-8532-38F5B9FDF410}" srcOrd="4" destOrd="0" presId="urn:microsoft.com/office/officeart/2005/8/layout/venn1"/>
    <dgm:cxn modelId="{2DF71227-61BC-4A57-9DB2-4281FE3AD7D4}" type="presParOf" srcId="{26275700-8ECB-4EBA-B72D-0567B4D98506}" destId="{9BA2D117-B101-43D0-8166-CD10A9BC72DE}" srcOrd="5" destOrd="0" presId="urn:microsoft.com/office/officeart/2005/8/layout/venn1"/>
  </dgm:cxnLst>
  <dgm:bg/>
  <dgm:whole>
    <a:ln w="12700">
      <a:noFill/>
    </a:ln>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38E381-86B6-44D8-9935-89E924F4A459}">
      <dsp:nvSpPr>
        <dsp:cNvPr id="0" name=""/>
        <dsp:cNvSpPr/>
      </dsp:nvSpPr>
      <dsp:spPr>
        <a:xfrm>
          <a:off x="986789" y="30122"/>
          <a:ext cx="1445895" cy="1445895"/>
        </a:xfrm>
        <a:prstGeom prst="ellipse">
          <a:avLst/>
        </a:prstGeom>
        <a:solidFill>
          <a:srgbClr val="FFC000">
            <a:alpha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r>
            <a:rPr lang="fi-FI" sz="1100" b="1" kern="1200">
              <a:solidFill>
                <a:sysClr val="windowText" lastClr="000000">
                  <a:hueOff val="0"/>
                  <a:satOff val="0"/>
                  <a:lumOff val="0"/>
                  <a:alphaOff val="0"/>
                </a:sysClr>
              </a:solidFill>
              <a:latin typeface="Calibri"/>
              <a:ea typeface="+mn-ea"/>
              <a:cs typeface="+mn-cs"/>
            </a:rPr>
            <a:t>Problem solving</a:t>
          </a:r>
        </a:p>
      </dsp:txBody>
      <dsp:txXfrm>
        <a:off x="1179575" y="283154"/>
        <a:ext cx="1060323" cy="650652"/>
      </dsp:txXfrm>
    </dsp:sp>
    <dsp:sp modelId="{1073644F-A01F-4F98-894B-869AE6568288}">
      <dsp:nvSpPr>
        <dsp:cNvPr id="0" name=""/>
        <dsp:cNvSpPr/>
      </dsp:nvSpPr>
      <dsp:spPr>
        <a:xfrm>
          <a:off x="1508517" y="933807"/>
          <a:ext cx="1445895" cy="1445895"/>
        </a:xfrm>
        <a:prstGeom prst="ellipse">
          <a:avLst/>
        </a:prstGeom>
        <a:solidFill>
          <a:srgbClr val="FFC000">
            <a:alpha val="50000"/>
            <a:hueOff val="5197847"/>
            <a:satOff val="-23984"/>
            <a:lumOff val="883"/>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r>
            <a:rPr lang="fi-FI" sz="1100" b="1" kern="1200">
              <a:solidFill>
                <a:sysClr val="windowText" lastClr="000000">
                  <a:hueOff val="0"/>
                  <a:satOff val="0"/>
                  <a:lumOff val="0"/>
                  <a:alphaOff val="0"/>
                </a:sysClr>
              </a:solidFill>
              <a:latin typeface="Calibri"/>
              <a:ea typeface="+mn-ea"/>
              <a:cs typeface="+mn-cs"/>
            </a:rPr>
            <a:t>Networking</a:t>
          </a:r>
        </a:p>
      </dsp:txBody>
      <dsp:txXfrm>
        <a:off x="1950720" y="1307330"/>
        <a:ext cx="867537" cy="795242"/>
      </dsp:txXfrm>
    </dsp:sp>
    <dsp:sp modelId="{B5405921-2EC0-45F8-8532-38F5B9FDF410}">
      <dsp:nvSpPr>
        <dsp:cNvPr id="0" name=""/>
        <dsp:cNvSpPr/>
      </dsp:nvSpPr>
      <dsp:spPr>
        <a:xfrm>
          <a:off x="465062" y="933807"/>
          <a:ext cx="1445895" cy="1445895"/>
        </a:xfrm>
        <a:prstGeom prst="ellipse">
          <a:avLst/>
        </a:prstGeom>
        <a:solidFill>
          <a:srgbClr val="FFC000">
            <a:alpha val="50000"/>
            <a:hueOff val="10395693"/>
            <a:satOff val="-47968"/>
            <a:lumOff val="1765"/>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fi-FI" sz="1000" b="1" kern="1200">
              <a:solidFill>
                <a:sysClr val="windowText" lastClr="000000">
                  <a:hueOff val="0"/>
                  <a:satOff val="0"/>
                  <a:lumOff val="0"/>
                  <a:alphaOff val="0"/>
                </a:sysClr>
              </a:solidFill>
              <a:latin typeface="Calibri"/>
              <a:ea typeface="+mn-ea"/>
              <a:cs typeface="+mn-cs"/>
            </a:rPr>
            <a:t>Comunicazione</a:t>
          </a:r>
        </a:p>
      </dsp:txBody>
      <dsp:txXfrm>
        <a:off x="601217" y="1307330"/>
        <a:ext cx="867537" cy="795242"/>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051-3A1C-49A2-B081-68EE60291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2651</Words>
  <Characters>21479</Characters>
  <Application>Microsoft Office Word</Application>
  <DocSecurity>0</DocSecurity>
  <Lines>178</Lines>
  <Paragraphs>48</Paragraphs>
  <ScaleCrop>false</ScaleCrop>
  <Company/>
  <LinksUpToDate>false</LinksUpToDate>
  <CharactersWithSpaces>24082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Oraviita, Tanja</cp:lastModifiedBy>
  <cp:revision>11</cp:revision>
  <dcterms:created xsi:type="dcterms:W3CDTF">2018-09-12T21:12:00Z</dcterms:created>
  <dcterms:modified xsi:type="dcterms:W3CDTF">2019-01-26T16:22:00Z</dcterms:modified>
</cp:coreProperties>
</file>